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05345" w14:textId="00192587" w:rsidR="00D20184" w:rsidRPr="00D20184" w:rsidRDefault="00D20184">
      <w:pPr>
        <w:ind w:left="1113"/>
        <w:rPr>
          <w:rFonts w:asciiTheme="minorHAnsi" w:hAnsiTheme="minorHAnsi" w:cstheme="minorHAnsi"/>
          <w:sz w:val="22"/>
          <w:szCs w:val="22"/>
        </w:rPr>
      </w:pPr>
      <w:r w:rsidRPr="00D20184">
        <w:rPr>
          <w:rFonts w:asciiTheme="minorHAnsi" w:hAnsiTheme="minorHAnsi" w:cstheme="minorHAnsi"/>
          <w:sz w:val="22"/>
          <w:szCs w:val="22"/>
        </w:rPr>
        <w:t>Jacques Best</w:t>
      </w:r>
    </w:p>
    <w:p w14:paraId="7B48D094" w14:textId="2A443D4C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Institute</w:t>
      </w:r>
      <w:r w:rsidRPr="00D20184">
        <w:rPr>
          <w:rFonts w:asciiTheme="minorHAnsi" w:eastAsia="Bookman Old Style" w:hAnsiTheme="minorHAnsi" w:cstheme="minorHAnsi"/>
          <w:spacing w:val="-13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for</w:t>
      </w:r>
      <w:r w:rsidRPr="00D20184">
        <w:rPr>
          <w:rFonts w:asciiTheme="minorHAnsi" w:eastAsia="Bookman Old Style" w:hAnsiTheme="minorHAnsi" w:cstheme="minorHAnsi"/>
          <w:spacing w:val="17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A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dvanc</w:t>
      </w:r>
      <w:r w:rsidRPr="00D20184">
        <w:rPr>
          <w:rFonts w:asciiTheme="minorHAnsi" w:eastAsia="Bookman Old Style" w:hAnsiTheme="minorHAnsi" w:cstheme="minorHAnsi"/>
          <w:spacing w:val="1"/>
          <w:w w:val="82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d</w:t>
      </w:r>
      <w:r w:rsidRPr="00D20184">
        <w:rPr>
          <w:rFonts w:asciiTheme="minorHAnsi" w:eastAsia="Bookman Old Style" w:hAnsiTheme="minorHAnsi" w:cstheme="minorHAnsi"/>
          <w:spacing w:val="30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Study</w:t>
      </w:r>
    </w:p>
    <w:p w14:paraId="3376BE6B" w14:textId="77777777" w:rsidR="008201EC" w:rsidRPr="00D20184" w:rsidRDefault="00D20184">
      <w:pPr>
        <w:spacing w:before="12"/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Einstein</w:t>
      </w:r>
      <w:r w:rsidRPr="00D20184">
        <w:rPr>
          <w:rFonts w:asciiTheme="minorHAnsi" w:eastAsia="Bookman Old Style" w:hAnsiTheme="minorHAnsi" w:cstheme="minorHAnsi"/>
          <w:spacing w:val="-3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Dri</w:t>
      </w:r>
      <w:r w:rsidRPr="00D20184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6D73E410" w14:textId="77777777" w:rsidR="008201EC" w:rsidRPr="00D20184" w:rsidRDefault="00D20184">
      <w:pPr>
        <w:spacing w:before="12"/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Princeton,</w:t>
      </w:r>
      <w:r w:rsidRPr="00D20184">
        <w:rPr>
          <w:rFonts w:asciiTheme="minorHAnsi" w:eastAsia="Bookman Old Style" w:hAnsiTheme="minorHAnsi" w:cstheme="minorHAnsi"/>
          <w:spacing w:val="-4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>N.J.</w:t>
      </w:r>
      <w:r w:rsidRPr="00D20184">
        <w:rPr>
          <w:rFonts w:asciiTheme="minorHAnsi" w:eastAsia="Bookman Old Style" w:hAnsiTheme="minorHAnsi" w:cstheme="minorHAnsi"/>
          <w:spacing w:val="3"/>
          <w:w w:val="73"/>
          <w:sz w:val="22"/>
          <w:szCs w:val="22"/>
        </w:rPr>
        <w:t xml:space="preserve"> </w:t>
      </w:r>
      <w:r w:rsidRPr="00D20184">
        <w:rPr>
          <w:rFonts w:asciiTheme="minorHAnsi" w:eastAsia="Courier New" w:hAnsiTheme="minorHAnsi" w:cstheme="minorHAnsi"/>
          <w:w w:val="86"/>
          <w:sz w:val="22"/>
          <w:szCs w:val="22"/>
        </w:rPr>
        <w:t>08540</w:t>
      </w:r>
      <w:r w:rsidRPr="00D20184">
        <w:rPr>
          <w:rFonts w:asciiTheme="minorHAnsi" w:eastAsia="Courier New" w:hAnsiTheme="minorHAnsi" w:cstheme="minorHAnsi"/>
          <w:spacing w:val="-7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5"/>
          <w:w w:val="84"/>
          <w:sz w:val="22"/>
          <w:szCs w:val="22"/>
        </w:rPr>
        <w:t>U</w:t>
      </w:r>
      <w:r w:rsidRPr="00D20184">
        <w:rPr>
          <w:rFonts w:asciiTheme="minorHAnsi" w:eastAsia="Bookman Old Style" w:hAnsiTheme="minorHAnsi" w:cstheme="minorHAnsi"/>
          <w:w w:val="79"/>
          <w:sz w:val="22"/>
          <w:szCs w:val="22"/>
        </w:rPr>
        <w:t>.S.A.</w:t>
      </w:r>
    </w:p>
    <w:p w14:paraId="120127CF" w14:textId="77777777" w:rsidR="008201EC" w:rsidRPr="00D20184" w:rsidRDefault="008201E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160FC8D" w14:textId="77777777" w:rsidR="008201EC" w:rsidRPr="00D20184" w:rsidRDefault="00D20184">
      <w:pPr>
        <w:ind w:left="1113"/>
        <w:rPr>
          <w:rFonts w:asciiTheme="minorHAnsi" w:eastAsia="Courier New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spacing w:val="2"/>
          <w:w w:val="82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hone:</w:t>
      </w:r>
      <w:r w:rsidRPr="00D20184">
        <w:rPr>
          <w:rFonts w:asciiTheme="minorHAnsi" w:eastAsia="Bookman Old Style" w:hAnsiTheme="minorHAnsi" w:cstheme="minorHAnsi"/>
          <w:spacing w:val="19"/>
          <w:w w:val="82"/>
          <w:sz w:val="22"/>
          <w:szCs w:val="22"/>
        </w:rPr>
        <w:t xml:space="preserve"> </w:t>
      </w:r>
      <w:r w:rsidRPr="00D20184">
        <w:rPr>
          <w:rFonts w:asciiTheme="minorHAnsi" w:eastAsia="Courier New" w:hAnsiTheme="minorHAnsi" w:cstheme="minorHAnsi"/>
          <w:sz w:val="22"/>
          <w:szCs w:val="22"/>
        </w:rPr>
        <w:t>609-734-8000</w:t>
      </w:r>
    </w:p>
    <w:p w14:paraId="10C58A96" w14:textId="77777777" w:rsidR="008201EC" w:rsidRPr="00D20184" w:rsidRDefault="00D20184">
      <w:pPr>
        <w:spacing w:line="260" w:lineRule="exact"/>
        <w:ind w:left="1113"/>
        <w:rPr>
          <w:rFonts w:asciiTheme="minorHAnsi" w:eastAsia="Courier New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8"/>
          <w:position w:val="1"/>
          <w:sz w:val="22"/>
          <w:szCs w:val="22"/>
        </w:rPr>
        <w:t>Fax:</w:t>
      </w:r>
      <w:r w:rsidRPr="00D20184">
        <w:rPr>
          <w:rFonts w:asciiTheme="minorHAnsi" w:eastAsia="Bookman Old Style" w:hAnsiTheme="minorHAnsi" w:cstheme="minorHAnsi"/>
          <w:spacing w:val="17"/>
          <w:w w:val="78"/>
          <w:position w:val="1"/>
          <w:sz w:val="22"/>
          <w:szCs w:val="22"/>
        </w:rPr>
        <w:t xml:space="preserve"> </w:t>
      </w:r>
      <w:r w:rsidRPr="00D20184">
        <w:rPr>
          <w:rFonts w:asciiTheme="minorHAnsi" w:eastAsia="Courier New" w:hAnsiTheme="minorHAnsi" w:cstheme="minorHAnsi"/>
          <w:position w:val="1"/>
          <w:sz w:val="22"/>
          <w:szCs w:val="22"/>
        </w:rPr>
        <w:t>609-924-8399</w:t>
      </w:r>
    </w:p>
    <w:p w14:paraId="05625C69" w14:textId="77777777" w:rsidR="008201EC" w:rsidRPr="00D20184" w:rsidRDefault="008201E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01ECFDF" w14:textId="03775D72" w:rsidR="008201EC" w:rsidRPr="00D20184" w:rsidRDefault="00D20184" w:rsidP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>Email:</w:t>
      </w:r>
      <w:r w:rsidRPr="00D20184">
        <w:rPr>
          <w:rFonts w:asciiTheme="minorHAnsi" w:eastAsia="Bookman Old Style" w:hAnsiTheme="minorHAnsi" w:cstheme="minorHAnsi"/>
          <w:spacing w:val="17"/>
          <w:w w:val="80"/>
          <w:sz w:val="22"/>
          <w:szCs w:val="22"/>
        </w:rPr>
        <w:t xml:space="preserve"> </w:t>
      </w:r>
      <w:hyperlink r:id="rId5" w:history="1">
        <w:r w:rsidRPr="00D20184">
          <w:rPr>
            <w:rStyle w:val="Hyperlink"/>
            <w:rFonts w:asciiTheme="minorHAnsi" w:eastAsia="Bookman Old Style" w:hAnsiTheme="minorHAnsi" w:cstheme="minorHAnsi"/>
            <w:w w:val="83"/>
            <w:sz w:val="22"/>
            <w:szCs w:val="22"/>
          </w:rPr>
          <w:t>jacques@gmail.com</w:t>
        </w:r>
      </w:hyperlink>
    </w:p>
    <w:p w14:paraId="6919A208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Born:</w:t>
      </w:r>
      <w:r w:rsidRPr="00D20184">
        <w:rPr>
          <w:rFonts w:asciiTheme="minorHAnsi" w:eastAsia="Bookman Old Style" w:hAnsiTheme="minorHAnsi" w:cstheme="minorHAnsi"/>
          <w:spacing w:val="11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Ma</w:t>
      </w:r>
      <w:r w:rsidRPr="00D20184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ch</w:t>
      </w:r>
      <w:r w:rsidRPr="00D20184">
        <w:rPr>
          <w:rFonts w:asciiTheme="minorHAnsi" w:eastAsia="Bookman Old Style" w:hAnsiTheme="minorHAnsi" w:cstheme="minorHAnsi"/>
          <w:spacing w:val="6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2"/>
          <w:sz w:val="22"/>
          <w:szCs w:val="22"/>
        </w:rPr>
        <w:t>,</w:t>
      </w:r>
      <w:r w:rsidRPr="00D20184">
        <w:rPr>
          <w:rFonts w:asciiTheme="minorHAnsi" w:eastAsia="Bookman Old Style" w:hAnsiTheme="minorHAnsi" w:cstheme="minorHAnsi"/>
          <w:spacing w:val="11"/>
          <w:w w:val="6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1"/>
          <w:sz w:val="22"/>
          <w:szCs w:val="22"/>
        </w:rPr>
        <w:t>—Ulm,</w:t>
      </w:r>
      <w:r w:rsidRPr="00D20184">
        <w:rPr>
          <w:rFonts w:asciiTheme="minorHAnsi" w:eastAsia="Bookman Old Style" w:hAnsiTheme="minorHAnsi" w:cstheme="minorHAnsi"/>
          <w:spacing w:val="4"/>
          <w:w w:val="7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Germany</w:t>
      </w:r>
    </w:p>
    <w:p w14:paraId="176A0F36" w14:textId="77777777" w:rsidR="008201EC" w:rsidRPr="00D20184" w:rsidRDefault="00D20184">
      <w:pPr>
        <w:spacing w:before="12"/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Nationality:</w:t>
      </w:r>
      <w:r w:rsidRPr="00D20184">
        <w:rPr>
          <w:rFonts w:asciiTheme="minorHAnsi" w:eastAsia="Bookman Old Style" w:hAnsiTheme="minorHAnsi" w:cstheme="minorHAnsi"/>
          <w:spacing w:val="13"/>
          <w:w w:val="8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Ger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man/American</w:t>
      </w:r>
    </w:p>
    <w:p w14:paraId="675E18CB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46D4E3" w14:textId="15488D06" w:rsidR="008201EC" w:rsidRPr="00D20184" w:rsidRDefault="00D20184" w:rsidP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Cur</w:t>
      </w:r>
      <w:r w:rsidRPr="00D20184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ent</w:t>
      </w:r>
      <w:r w:rsidRPr="00D20184">
        <w:rPr>
          <w:rFonts w:asciiTheme="minorHAnsi" w:eastAsia="Bookman Old Style" w:hAnsiTheme="minorHAnsi" w:cstheme="minorHAnsi"/>
          <w:spacing w:val="-6"/>
          <w:w w:val="8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osition</w:t>
      </w:r>
    </w:p>
    <w:p w14:paraId="5C61F94E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hAnsiTheme="minorHAnsi" w:cstheme="minorHAnsi"/>
          <w:w w:val="111"/>
          <w:sz w:val="22"/>
          <w:szCs w:val="22"/>
        </w:rPr>
        <w:t>Emeritus</w:t>
      </w:r>
      <w:r w:rsidRPr="00D20184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13"/>
          <w:sz w:val="22"/>
          <w:szCs w:val="22"/>
        </w:rPr>
        <w:t>P</w:t>
      </w:r>
      <w:r w:rsidRPr="00D20184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D20184">
        <w:rPr>
          <w:rFonts w:asciiTheme="minorHAnsi" w:hAnsiTheme="minorHAnsi" w:cstheme="minorHAnsi"/>
          <w:w w:val="103"/>
          <w:sz w:val="22"/>
          <w:szCs w:val="22"/>
        </w:rPr>
        <w:t>ofessor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Institute</w:t>
      </w:r>
      <w:r w:rsidRPr="00D20184">
        <w:rPr>
          <w:rFonts w:asciiTheme="minorHAnsi" w:eastAsia="Bookman Old Style" w:hAnsiTheme="minorHAnsi" w:cstheme="minorHAnsi"/>
          <w:spacing w:val="-3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for</w:t>
      </w:r>
      <w:r w:rsidRPr="00D20184">
        <w:rPr>
          <w:rFonts w:asciiTheme="minorHAnsi" w:eastAsia="Bookman Old Style" w:hAnsiTheme="minorHAnsi" w:cstheme="minorHAnsi"/>
          <w:spacing w:val="21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2"/>
          <w:w w:val="81"/>
          <w:sz w:val="22"/>
          <w:szCs w:val="22"/>
        </w:rPr>
        <w:t>A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dvanc</w:t>
      </w:r>
      <w:r w:rsidRPr="00D20184">
        <w:rPr>
          <w:rFonts w:asciiTheme="minorHAnsi" w:eastAsia="Bookman Old Style" w:hAnsiTheme="minorHAnsi" w:cstheme="minorHAnsi"/>
          <w:spacing w:val="1"/>
          <w:w w:val="81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d</w:t>
      </w:r>
      <w:r w:rsidRPr="00D20184">
        <w:rPr>
          <w:rFonts w:asciiTheme="minorHAnsi" w:eastAsia="Bookman Old Style" w:hAnsiTheme="minorHAnsi" w:cstheme="minorHAnsi"/>
          <w:spacing w:val="41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Stud</w:t>
      </w:r>
      <w:r w:rsidRPr="00D20184">
        <w:rPr>
          <w:rFonts w:asciiTheme="minorHAnsi" w:eastAsia="Bookman Old Style" w:hAnsiTheme="minorHAnsi" w:cstheme="minorHAnsi"/>
          <w:spacing w:val="-11"/>
          <w:w w:val="81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14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Princeton</w:t>
      </w:r>
    </w:p>
    <w:p w14:paraId="3F6B8E4B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3E9928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7"/>
          <w:sz w:val="22"/>
          <w:szCs w:val="22"/>
        </w:rPr>
        <w:t>A</w:t>
      </w:r>
      <w:r w:rsidRPr="00D20184">
        <w:rPr>
          <w:rFonts w:asciiTheme="minorHAnsi" w:eastAsia="Bookman Old Style" w:hAnsiTheme="minorHAnsi" w:cstheme="minorHAnsi"/>
          <w:spacing w:val="-2"/>
          <w:w w:val="87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spacing w:val="1"/>
          <w:w w:val="87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7"/>
          <w:sz w:val="22"/>
          <w:szCs w:val="22"/>
        </w:rPr>
        <w:t>as</w:t>
      </w:r>
      <w:r w:rsidRPr="00D20184">
        <w:rPr>
          <w:rFonts w:asciiTheme="minorHAnsi" w:eastAsia="Bookman Old Style" w:hAnsiTheme="minorHAnsi" w:cstheme="minorHAnsi"/>
          <w:spacing w:val="-4"/>
          <w:w w:val="8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-3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s</w:t>
      </w:r>
      <w:r w:rsidRPr="00D20184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spacing w:val="2"/>
          <w:w w:val="88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cialization</w:t>
      </w:r>
    </w:p>
    <w:p w14:paraId="28865911" w14:textId="77777777" w:rsidR="008201EC" w:rsidRPr="00D20184" w:rsidRDefault="008201E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4513AA3B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hysics;</w:t>
      </w:r>
      <w:r w:rsidRPr="00D20184">
        <w:rPr>
          <w:rFonts w:asciiTheme="minorHAnsi" w:eastAsia="Bookman Old Style" w:hAnsiTheme="minorHAnsi" w:cstheme="minorHAnsi"/>
          <w:spacing w:val="-16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Relativity</w:t>
      </w:r>
      <w:r w:rsidRPr="00D20184">
        <w:rPr>
          <w:rFonts w:asciiTheme="minorHAnsi" w:eastAsia="Bookman Old Style" w:hAnsiTheme="minorHAnsi" w:cstheme="minorHAnsi"/>
          <w:spacing w:val="26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116"/>
          <w:sz w:val="22"/>
          <w:szCs w:val="22"/>
        </w:rPr>
        <w:t></w:t>
      </w:r>
      <w:r w:rsidRPr="00D20184">
        <w:rPr>
          <w:rFonts w:asciiTheme="minorHAnsi" w:eastAsia="Bookman Old Style" w:hAnsiTheme="minorHAnsi" w:cstheme="minorHAnsi"/>
          <w:spacing w:val="2"/>
          <w:w w:val="116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spacing w:val="2"/>
          <w:w w:val="86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spacing w:val="-13"/>
          <w:w w:val="94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.</w:t>
      </w:r>
    </w:p>
    <w:p w14:paraId="1E767719" w14:textId="77777777" w:rsidR="008201EC" w:rsidRPr="00D20184" w:rsidRDefault="008201E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1C3AF82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30D543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Ap</w:t>
      </w:r>
      <w:r w:rsidRPr="00D20184">
        <w:rPr>
          <w:rFonts w:asciiTheme="minorHAnsi" w:eastAsia="Bookman Old Style" w:hAnsiTheme="minorHAnsi" w:cstheme="minorHAnsi"/>
          <w:spacing w:val="2"/>
          <w:w w:val="86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ointments</w:t>
      </w:r>
      <w:r w:rsidRPr="00D20184">
        <w:rPr>
          <w:rFonts w:asciiTheme="minorHAnsi" w:eastAsia="Bookman Old Style" w:hAnsiTheme="minorHAnsi" w:cstheme="minorHAnsi"/>
          <w:spacing w:val="11"/>
          <w:w w:val="8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held</w:t>
      </w:r>
    </w:p>
    <w:p w14:paraId="6B72264E" w14:textId="77777777" w:rsidR="008201EC" w:rsidRPr="00D20184" w:rsidRDefault="008201E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15347CAB" w14:textId="77777777" w:rsidR="008201EC" w:rsidRPr="00D20184" w:rsidRDefault="00D20184">
      <w:pPr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5"/>
          <w:sz w:val="22"/>
          <w:szCs w:val="22"/>
        </w:rPr>
        <w:t xml:space="preserve">-    </w:t>
      </w:r>
      <w:r w:rsidRPr="00D20184">
        <w:rPr>
          <w:rFonts w:asciiTheme="minorHAnsi" w:eastAsia="Bookman Old Style" w:hAnsiTheme="minorHAnsi" w:cstheme="minorHAnsi"/>
          <w:spacing w:val="4"/>
          <w:w w:val="7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5"/>
          <w:sz w:val="22"/>
          <w:szCs w:val="22"/>
        </w:rPr>
        <w:t>Swiss</w:t>
      </w:r>
      <w:r w:rsidRPr="00D20184">
        <w:rPr>
          <w:rFonts w:asciiTheme="minorHAnsi" w:eastAsia="Bookman Old Style" w:hAnsiTheme="minorHAnsi" w:cstheme="minorHAnsi"/>
          <w:spacing w:val="38"/>
          <w:w w:val="7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5"/>
          <w:sz w:val="22"/>
          <w:szCs w:val="22"/>
        </w:rPr>
        <w:t>Patent</w:t>
      </w:r>
      <w:r w:rsidRPr="00D20184">
        <w:rPr>
          <w:rFonts w:asciiTheme="minorHAnsi" w:eastAsia="Bookman Old Style" w:hAnsiTheme="minorHAnsi" w:cstheme="minorHAnsi"/>
          <w:spacing w:val="50"/>
          <w:w w:val="7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92"/>
          <w:sz w:val="22"/>
          <w:szCs w:val="22"/>
        </w:rPr>
        <w:t>Oﬃc</w:t>
      </w:r>
      <w:r w:rsidRPr="00D20184">
        <w:rPr>
          <w:rFonts w:asciiTheme="minorHAnsi" w:eastAsia="Bookman Old Style" w:hAnsiTheme="minorHAnsi" w:cstheme="minorHAnsi"/>
          <w:spacing w:val="-2"/>
          <w:w w:val="92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Ber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n</w:t>
      </w:r>
    </w:p>
    <w:p w14:paraId="199F6931" w14:textId="77777777" w:rsidR="008201EC" w:rsidRPr="00D20184" w:rsidRDefault="00D20184">
      <w:pPr>
        <w:spacing w:before="12"/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3"/>
          <w:sz w:val="22"/>
          <w:szCs w:val="22"/>
        </w:rPr>
        <w:t xml:space="preserve">-          </w:t>
      </w:r>
      <w:r w:rsidRPr="00D20184">
        <w:rPr>
          <w:rFonts w:asciiTheme="minorHAnsi" w:eastAsia="Bookman Old Style" w:hAnsiTheme="minorHAnsi" w:cstheme="minorHAnsi"/>
          <w:spacing w:val="3"/>
          <w:w w:val="6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Uni</w:t>
      </w:r>
      <w:r w:rsidRPr="00D20184">
        <w:rPr>
          <w:rFonts w:asciiTheme="minorHAnsi" w:eastAsia="Bookman Old Style" w:hAnsiTheme="minorHAnsi" w:cstheme="minorHAnsi"/>
          <w:spacing w:val="-2"/>
          <w:w w:val="86"/>
          <w:sz w:val="22"/>
          <w:szCs w:val="22"/>
        </w:rPr>
        <w:t>v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ersity</w:t>
      </w:r>
      <w:r w:rsidRPr="00D20184">
        <w:rPr>
          <w:rFonts w:asciiTheme="minorHAnsi" w:eastAsia="Bookman Old Style" w:hAnsiTheme="minorHAnsi" w:cstheme="minorHAnsi"/>
          <w:spacing w:val="-14"/>
          <w:w w:val="8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3"/>
          <w:w w:val="8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Ber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n</w:t>
      </w:r>
    </w:p>
    <w:p w14:paraId="139331B4" w14:textId="77777777" w:rsidR="008201EC" w:rsidRPr="00D20184" w:rsidRDefault="00D20184">
      <w:pPr>
        <w:spacing w:before="12"/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3"/>
          <w:sz w:val="22"/>
          <w:szCs w:val="22"/>
        </w:rPr>
        <w:t xml:space="preserve">-          </w:t>
      </w:r>
      <w:r w:rsidRPr="00D20184">
        <w:rPr>
          <w:rFonts w:asciiTheme="minorHAnsi" w:eastAsia="Bookman Old Style" w:hAnsiTheme="minorHAnsi" w:cstheme="minorHAnsi"/>
          <w:spacing w:val="3"/>
          <w:w w:val="6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Uni</w:t>
      </w:r>
      <w:r w:rsidRPr="00D20184">
        <w:rPr>
          <w:rFonts w:asciiTheme="minorHAnsi" w:eastAsia="Bookman Old Style" w:hAnsiTheme="minorHAnsi" w:cstheme="minorHAnsi"/>
          <w:spacing w:val="-2"/>
          <w:w w:val="86"/>
          <w:sz w:val="22"/>
          <w:szCs w:val="22"/>
        </w:rPr>
        <w:t>v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ersity</w:t>
      </w:r>
      <w:r w:rsidRPr="00D20184">
        <w:rPr>
          <w:rFonts w:asciiTheme="minorHAnsi" w:eastAsia="Bookman Old Style" w:hAnsiTheme="minorHAnsi" w:cstheme="minorHAnsi"/>
          <w:spacing w:val="-14"/>
          <w:w w:val="8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3"/>
          <w:w w:val="8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Zürich</w:t>
      </w:r>
    </w:p>
    <w:p w14:paraId="10E68303" w14:textId="77777777" w:rsidR="008201EC" w:rsidRPr="00D20184" w:rsidRDefault="00D20184">
      <w:pPr>
        <w:spacing w:before="12"/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3"/>
          <w:sz w:val="22"/>
          <w:szCs w:val="22"/>
        </w:rPr>
        <w:t xml:space="preserve">-          </w:t>
      </w:r>
      <w:r w:rsidRPr="00D20184">
        <w:rPr>
          <w:rFonts w:asciiTheme="minorHAnsi" w:eastAsia="Bookman Old Style" w:hAnsiTheme="minorHAnsi" w:cstheme="minorHAnsi"/>
          <w:spacing w:val="3"/>
          <w:w w:val="6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Charles</w:t>
      </w:r>
      <w:r w:rsidRPr="00D20184">
        <w:rPr>
          <w:rFonts w:asciiTheme="minorHAnsi" w:eastAsia="Bookman Old Style" w:hAnsiTheme="minorHAnsi" w:cstheme="minorHAnsi"/>
          <w:spacing w:val="-12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Uni</w:t>
      </w:r>
      <w:r w:rsidRPr="00D20184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v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ersity</w:t>
      </w:r>
      <w:r w:rsidRPr="00D20184">
        <w:rPr>
          <w:rFonts w:asciiTheme="minorHAnsi" w:eastAsia="Bookman Old Style" w:hAnsiTheme="minorHAnsi" w:cstheme="minorHAnsi"/>
          <w:spacing w:val="20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11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Prague</w:t>
      </w:r>
    </w:p>
    <w:p w14:paraId="763CBB8A" w14:textId="77777777" w:rsidR="008201EC" w:rsidRPr="00D20184" w:rsidRDefault="00D20184">
      <w:pPr>
        <w:spacing w:before="12"/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1"/>
          <w:sz w:val="22"/>
          <w:szCs w:val="22"/>
        </w:rPr>
        <w:t xml:space="preserve">-     </w:t>
      </w:r>
      <w:r w:rsidRPr="00D20184">
        <w:rPr>
          <w:rFonts w:asciiTheme="minorHAnsi" w:eastAsia="Bookman Old Style" w:hAnsiTheme="minorHAnsi" w:cstheme="minorHAnsi"/>
          <w:spacing w:val="31"/>
          <w:w w:val="7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1"/>
          <w:sz w:val="22"/>
          <w:szCs w:val="22"/>
        </w:rPr>
        <w:t>Pr</w:t>
      </w:r>
      <w:r w:rsidRPr="00D20184">
        <w:rPr>
          <w:rFonts w:asciiTheme="minorHAnsi" w:eastAsia="Bookman Old Style" w:hAnsiTheme="minorHAnsi" w:cstheme="minorHAnsi"/>
          <w:w w:val="71"/>
          <w:sz w:val="22"/>
          <w:szCs w:val="22"/>
        </w:rPr>
        <w:t xml:space="preserve">ussian </w:t>
      </w:r>
      <w:r w:rsidRPr="00D20184">
        <w:rPr>
          <w:rFonts w:asciiTheme="minorHAnsi" w:eastAsia="Bookman Old Style" w:hAnsiTheme="minorHAnsi" w:cstheme="minorHAnsi"/>
          <w:spacing w:val="35"/>
          <w:w w:val="7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2"/>
          <w:w w:val="87"/>
          <w:sz w:val="22"/>
          <w:szCs w:val="22"/>
        </w:rPr>
        <w:t>A</w:t>
      </w:r>
      <w:r w:rsidRPr="00D20184">
        <w:rPr>
          <w:rFonts w:asciiTheme="minorHAnsi" w:eastAsia="Bookman Old Style" w:hAnsiTheme="minorHAnsi" w:cstheme="minorHAnsi"/>
          <w:w w:val="87"/>
          <w:sz w:val="22"/>
          <w:szCs w:val="22"/>
        </w:rPr>
        <w:t>cademy</w:t>
      </w:r>
      <w:r w:rsidRPr="00D20184">
        <w:rPr>
          <w:rFonts w:asciiTheme="minorHAnsi" w:eastAsia="Bookman Old Style" w:hAnsiTheme="minorHAnsi" w:cstheme="minorHAnsi"/>
          <w:spacing w:val="-19"/>
          <w:w w:val="8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7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1"/>
          <w:w w:val="8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9"/>
          <w:sz w:val="22"/>
          <w:szCs w:val="22"/>
        </w:rPr>
        <w:t>Sciences,</w:t>
      </w:r>
      <w:r w:rsidRPr="00D20184">
        <w:rPr>
          <w:rFonts w:asciiTheme="minorHAnsi" w:eastAsia="Bookman Old Style" w:hAnsiTheme="minorHAnsi" w:cstheme="minorHAnsi"/>
          <w:spacing w:val="-1"/>
          <w:w w:val="79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Berlin</w:t>
      </w:r>
    </w:p>
    <w:p w14:paraId="12F398D8" w14:textId="77777777" w:rsidR="008201EC" w:rsidRPr="00D20184" w:rsidRDefault="00D20184">
      <w:pPr>
        <w:spacing w:before="12"/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3"/>
          <w:sz w:val="22"/>
          <w:szCs w:val="22"/>
        </w:rPr>
        <w:t xml:space="preserve">-          </w:t>
      </w:r>
      <w:r w:rsidRPr="00D20184">
        <w:rPr>
          <w:rFonts w:asciiTheme="minorHAnsi" w:eastAsia="Bookman Old Style" w:hAnsiTheme="minorHAnsi" w:cstheme="minorHAnsi"/>
          <w:spacing w:val="3"/>
          <w:w w:val="6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Uni</w:t>
      </w:r>
      <w:r w:rsidRPr="00D20184">
        <w:rPr>
          <w:rFonts w:asciiTheme="minorHAnsi" w:eastAsia="Bookman Old Style" w:hAnsiTheme="minorHAnsi" w:cstheme="minorHAnsi"/>
          <w:spacing w:val="-2"/>
          <w:w w:val="86"/>
          <w:sz w:val="22"/>
          <w:szCs w:val="22"/>
        </w:rPr>
        <w:t>v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ersity</w:t>
      </w:r>
      <w:r w:rsidRPr="00D20184">
        <w:rPr>
          <w:rFonts w:asciiTheme="minorHAnsi" w:eastAsia="Bookman Old Style" w:hAnsiTheme="minorHAnsi" w:cstheme="minorHAnsi"/>
          <w:spacing w:val="-14"/>
          <w:w w:val="8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3"/>
          <w:w w:val="8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Leiden</w:t>
      </w:r>
    </w:p>
    <w:p w14:paraId="263B45C0" w14:textId="77777777" w:rsidR="008201EC" w:rsidRPr="00D20184" w:rsidRDefault="00D20184">
      <w:pPr>
        <w:spacing w:before="12"/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3"/>
          <w:sz w:val="22"/>
          <w:szCs w:val="22"/>
        </w:rPr>
        <w:t xml:space="preserve">-          </w:t>
      </w:r>
      <w:r w:rsidRPr="00D20184">
        <w:rPr>
          <w:rFonts w:asciiTheme="minorHAnsi" w:eastAsia="Bookman Old Style" w:hAnsiTheme="minorHAnsi" w:cstheme="minorHAnsi"/>
          <w:spacing w:val="3"/>
          <w:w w:val="6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Institute</w:t>
      </w:r>
      <w:r w:rsidRPr="00D20184">
        <w:rPr>
          <w:rFonts w:asciiTheme="minorHAnsi" w:eastAsia="Bookman Old Style" w:hAnsiTheme="minorHAnsi" w:cstheme="minorHAnsi"/>
          <w:spacing w:val="-3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for</w:t>
      </w:r>
      <w:r w:rsidRPr="00D20184">
        <w:rPr>
          <w:rFonts w:asciiTheme="minorHAnsi" w:eastAsia="Bookman Old Style" w:hAnsiTheme="minorHAnsi" w:cstheme="minorHAnsi"/>
          <w:spacing w:val="21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2"/>
          <w:w w:val="81"/>
          <w:sz w:val="22"/>
          <w:szCs w:val="22"/>
        </w:rPr>
        <w:t>A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dvanc</w:t>
      </w:r>
      <w:r w:rsidRPr="00D20184">
        <w:rPr>
          <w:rFonts w:asciiTheme="minorHAnsi" w:eastAsia="Bookman Old Style" w:hAnsiTheme="minorHAnsi" w:cstheme="minorHAnsi"/>
          <w:spacing w:val="1"/>
          <w:w w:val="81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d</w:t>
      </w:r>
      <w:r w:rsidRPr="00D20184">
        <w:rPr>
          <w:rFonts w:asciiTheme="minorHAnsi" w:eastAsia="Bookman Old Style" w:hAnsiTheme="minorHAnsi" w:cstheme="minorHAnsi"/>
          <w:spacing w:val="41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Stud</w:t>
      </w:r>
      <w:r w:rsidRPr="00D20184">
        <w:rPr>
          <w:rFonts w:asciiTheme="minorHAnsi" w:eastAsia="Bookman Old Style" w:hAnsiTheme="minorHAnsi" w:cstheme="minorHAnsi"/>
          <w:spacing w:val="-11"/>
          <w:w w:val="81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14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Princeton</w:t>
      </w:r>
    </w:p>
    <w:p w14:paraId="4AEFA1D4" w14:textId="77777777" w:rsidR="008201EC" w:rsidRPr="00D20184" w:rsidRDefault="008201E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6201C01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DF31F8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Education</w:t>
      </w:r>
    </w:p>
    <w:p w14:paraId="258CEE9B" w14:textId="77777777" w:rsidR="008201EC" w:rsidRPr="00D20184" w:rsidRDefault="008201E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2AAA7F5C" w14:textId="77777777" w:rsidR="008201EC" w:rsidRPr="00D20184" w:rsidRDefault="00D20184">
      <w:pPr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 xml:space="preserve">               </w:t>
      </w:r>
      <w:r w:rsidRPr="00D20184">
        <w:rPr>
          <w:rFonts w:asciiTheme="minorHAnsi" w:eastAsia="Bookman Old Style" w:hAnsiTheme="minorHAnsi" w:cstheme="minorHAnsi"/>
          <w:spacing w:val="35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>MS</w:t>
      </w:r>
      <w:r w:rsidRPr="00D20184">
        <w:rPr>
          <w:rFonts w:asciiTheme="minorHAnsi" w:eastAsia="Bookman Old Style" w:hAnsiTheme="minorHAnsi" w:cstheme="minorHAnsi"/>
          <w:spacing w:val="26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>in</w:t>
      </w:r>
      <w:r w:rsidRPr="00D20184">
        <w:rPr>
          <w:rFonts w:asciiTheme="minorHAnsi" w:eastAsia="Bookman Old Style" w:hAnsiTheme="minorHAnsi" w:cstheme="minorHAnsi"/>
          <w:spacing w:val="26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2"/>
          <w:w w:val="73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 xml:space="preserve">hysics, </w:t>
      </w:r>
      <w:r w:rsidRPr="00D20184">
        <w:rPr>
          <w:rFonts w:asciiTheme="minorHAnsi" w:eastAsia="Bookman Old Style" w:hAnsiTheme="minorHAnsi" w:cstheme="minorHAnsi"/>
          <w:spacing w:val="24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spacing w:val="4"/>
          <w:w w:val="73"/>
          <w:sz w:val="22"/>
          <w:szCs w:val="22"/>
        </w:rPr>
        <w:t>T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 xml:space="preserve">H </w:t>
      </w:r>
      <w:r w:rsidRPr="00D20184">
        <w:rPr>
          <w:rFonts w:asciiTheme="minorHAnsi" w:eastAsia="Bookman Old Style" w:hAnsiTheme="minorHAnsi" w:cstheme="minorHAnsi"/>
          <w:spacing w:val="15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Zürich</w:t>
      </w:r>
    </w:p>
    <w:p w14:paraId="69E4B819" w14:textId="77777777" w:rsidR="008201EC" w:rsidRPr="00D20184" w:rsidRDefault="00D20184">
      <w:pPr>
        <w:spacing w:before="12"/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 xml:space="preserve">               </w:t>
      </w:r>
      <w:r w:rsidRPr="00D20184">
        <w:rPr>
          <w:rFonts w:asciiTheme="minorHAnsi" w:eastAsia="Bookman Old Style" w:hAnsiTheme="minorHAnsi" w:cstheme="minorHAnsi"/>
          <w:spacing w:val="35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 xml:space="preserve">PD </w:t>
      </w:r>
      <w:r w:rsidRPr="00D20184">
        <w:rPr>
          <w:rFonts w:asciiTheme="minorHAnsi" w:eastAsia="Bookman Old Style" w:hAnsiTheme="minorHAnsi" w:cstheme="minorHAnsi"/>
          <w:spacing w:val="10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>in</w:t>
      </w:r>
      <w:r w:rsidRPr="00D20184">
        <w:rPr>
          <w:rFonts w:asciiTheme="minorHAnsi" w:eastAsia="Bookman Old Style" w:hAnsiTheme="minorHAnsi" w:cstheme="minorHAnsi"/>
          <w:spacing w:val="26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2"/>
          <w:w w:val="73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 xml:space="preserve">hysics, </w:t>
      </w:r>
      <w:r w:rsidRPr="00D20184">
        <w:rPr>
          <w:rFonts w:asciiTheme="minorHAnsi" w:eastAsia="Bookman Old Style" w:hAnsiTheme="minorHAnsi" w:cstheme="minorHAnsi"/>
          <w:spacing w:val="24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spacing w:val="4"/>
          <w:w w:val="73"/>
          <w:sz w:val="22"/>
          <w:szCs w:val="22"/>
        </w:rPr>
        <w:t>T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 xml:space="preserve">H </w:t>
      </w:r>
      <w:r w:rsidRPr="00D20184">
        <w:rPr>
          <w:rFonts w:asciiTheme="minorHAnsi" w:eastAsia="Bookman Old Style" w:hAnsiTheme="minorHAnsi" w:cstheme="minorHAnsi"/>
          <w:spacing w:val="15"/>
          <w:w w:val="7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Zürich</w:t>
      </w:r>
    </w:p>
    <w:p w14:paraId="06778275" w14:textId="77777777" w:rsidR="008201EC" w:rsidRPr="00D20184" w:rsidRDefault="008201E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1D48125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6B3C96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Grants,</w:t>
      </w:r>
      <w:r w:rsidRPr="00D20184">
        <w:rPr>
          <w:rFonts w:asciiTheme="minorHAnsi" w:eastAsia="Bookman Old Style" w:hAnsiTheme="minorHAnsi" w:cstheme="minorHAnsi"/>
          <w:spacing w:val="-16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hono</w:t>
      </w:r>
      <w:r w:rsidRPr="00D20184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s</w:t>
      </w:r>
      <w:r w:rsidRPr="00D20184">
        <w:rPr>
          <w:rFonts w:asciiTheme="minorHAnsi" w:eastAsia="Bookman Old Style" w:hAnsiTheme="minorHAnsi" w:cstheme="minorHAnsi"/>
          <w:spacing w:val="18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</w:t>
      </w:r>
      <w:r w:rsidRPr="00D20184">
        <w:rPr>
          <w:rFonts w:asciiTheme="minorHAnsi" w:eastAsia="Bookman Old Style" w:hAnsiTheme="minorHAnsi" w:cstheme="minorHAnsi"/>
          <w:spacing w:val="-2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awards</w:t>
      </w:r>
    </w:p>
    <w:p w14:paraId="6D001FA8" w14:textId="77777777" w:rsidR="008201EC" w:rsidRPr="00D20184" w:rsidRDefault="008201E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8CB4FB7" w14:textId="77777777" w:rsidR="008201EC" w:rsidRPr="00D20184" w:rsidRDefault="00D20184">
      <w:pPr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 xml:space="preserve">                     </w:t>
      </w:r>
      <w:r w:rsidRPr="00D20184">
        <w:rPr>
          <w:rFonts w:asciiTheme="minorHAnsi" w:eastAsia="Bookman Old Style" w:hAnsiTheme="minorHAnsi" w:cstheme="minorHAnsi"/>
          <w:spacing w:val="23"/>
          <w:w w:val="6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No</w:t>
      </w:r>
      <w:r w:rsidRPr="00D20184">
        <w:rPr>
          <w:rFonts w:asciiTheme="minorHAnsi" w:eastAsia="Bookman Old Style" w:hAnsiTheme="minorHAnsi" w:cstheme="minorHAnsi"/>
          <w:spacing w:val="1"/>
          <w:w w:val="82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el</w:t>
      </w:r>
      <w:r w:rsidRPr="00D20184">
        <w:rPr>
          <w:rFonts w:asciiTheme="minorHAnsi" w:eastAsia="Bookman Old Style" w:hAnsiTheme="minorHAnsi" w:cstheme="minorHAnsi"/>
          <w:spacing w:val="25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Prize</w:t>
      </w:r>
      <w:r w:rsidRPr="00D20184">
        <w:rPr>
          <w:rFonts w:asciiTheme="minorHAnsi" w:eastAsia="Bookman Old Style" w:hAnsiTheme="minorHAnsi" w:cstheme="minorHAnsi"/>
          <w:spacing w:val="17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in</w:t>
      </w:r>
      <w:r w:rsidRPr="00D20184">
        <w:rPr>
          <w:rFonts w:asciiTheme="minorHAnsi" w:eastAsia="Bookman Old Style" w:hAnsiTheme="minorHAnsi" w:cstheme="minorHAnsi"/>
          <w:spacing w:val="1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2"/>
          <w:w w:val="82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hysics,</w:t>
      </w:r>
      <w:r w:rsidRPr="00D20184">
        <w:rPr>
          <w:rFonts w:asciiTheme="minorHAnsi" w:eastAsia="Bookman Old Style" w:hAnsiTheme="minorHAnsi" w:cstheme="minorHAnsi"/>
          <w:spacing w:val="-11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No</w:t>
      </w:r>
      <w:r w:rsidRPr="00D20184">
        <w:rPr>
          <w:rFonts w:asciiTheme="minorHAnsi" w:eastAsia="Bookman Old Style" w:hAnsiTheme="minorHAnsi" w:cstheme="minorHAnsi"/>
          <w:spacing w:val="1"/>
          <w:w w:val="82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el</w:t>
      </w:r>
      <w:r w:rsidRPr="00D20184">
        <w:rPr>
          <w:rFonts w:asciiTheme="minorHAnsi" w:eastAsia="Bookman Old Style" w:hAnsiTheme="minorHAnsi" w:cstheme="minorHAnsi"/>
          <w:spacing w:val="25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Foundation</w:t>
      </w:r>
    </w:p>
    <w:p w14:paraId="6ABDF7AB" w14:textId="77777777" w:rsidR="008201EC" w:rsidRPr="00D20184" w:rsidRDefault="008201EC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4D3534F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2FBEAA" w14:textId="77777777" w:rsidR="008201EC" w:rsidRPr="00D20184" w:rsidRDefault="00D20184">
      <w:pPr>
        <w:ind w:left="4986" w:right="4186"/>
        <w:jc w:val="center"/>
        <w:rPr>
          <w:rFonts w:asciiTheme="minorHAnsi" w:eastAsia="Bookman Old Style" w:hAnsiTheme="minorHAnsi" w:cstheme="minorHAnsi"/>
          <w:sz w:val="22"/>
          <w:szCs w:val="22"/>
        </w:rPr>
        <w:sectPr w:rsidR="008201EC" w:rsidRPr="00D20184">
          <w:pgSz w:w="11920" w:h="16840"/>
          <w:pgMar w:top="1560" w:right="1680" w:bottom="280" w:left="880" w:header="720" w:footer="720" w:gutter="0"/>
          <w:cols w:space="720"/>
        </w:sectPr>
      </w:pP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></w:t>
      </w:r>
    </w:p>
    <w:p w14:paraId="64B245BD" w14:textId="77777777" w:rsidR="008201EC" w:rsidRPr="00D20184" w:rsidRDefault="008201EC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62A5687" w14:textId="77777777" w:rsidR="008201EC" w:rsidRPr="00D20184" w:rsidRDefault="00D20184">
      <w:pPr>
        <w:spacing w:before="21"/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Publications</w:t>
      </w:r>
      <w:r w:rsidRPr="00D20184">
        <w:rPr>
          <w:rFonts w:asciiTheme="minorHAnsi" w:eastAsia="Bookman Old Style" w:hAnsiTheme="minorHAnsi" w:cstheme="minorHAnsi"/>
          <w:spacing w:val="-6"/>
          <w:w w:val="8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</w:t>
      </w:r>
      <w:r w:rsidRPr="00D20184">
        <w:rPr>
          <w:rFonts w:asciiTheme="minorHAnsi" w:eastAsia="Bookman Old Style" w:hAnsiTheme="minorHAnsi" w:cstheme="minorHAnsi"/>
          <w:spacing w:val="-2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talks</w:t>
      </w:r>
    </w:p>
    <w:p w14:paraId="41463DFA" w14:textId="77777777" w:rsidR="008201EC" w:rsidRPr="00D20184" w:rsidRDefault="008201E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EC47DDB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4"/>
          <w:sz w:val="22"/>
          <w:szCs w:val="22"/>
        </w:rPr>
        <w:t xml:space="preserve">J </w:t>
      </w:r>
      <w:r w:rsidRPr="00D20184">
        <w:rPr>
          <w:rFonts w:asciiTheme="minorHAnsi" w:eastAsia="Bookman Old Style" w:hAnsiTheme="minorHAnsi" w:cstheme="minorHAnsi"/>
          <w:spacing w:val="37"/>
          <w:w w:val="6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4"/>
          <w:sz w:val="22"/>
          <w:szCs w:val="22"/>
        </w:rPr>
        <w:t></w:t>
      </w:r>
    </w:p>
    <w:p w14:paraId="131D12D4" w14:textId="77777777" w:rsidR="008201EC" w:rsidRPr="00D20184" w:rsidRDefault="008201E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D680171" w14:textId="77777777" w:rsidR="008201EC" w:rsidRPr="00D20184" w:rsidRDefault="00D20184">
      <w:pPr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 xml:space="preserve">                     </w:t>
      </w:r>
      <w:r w:rsidRPr="00D20184">
        <w:rPr>
          <w:rFonts w:asciiTheme="minorHAnsi" w:eastAsia="Bookman Old Style" w:hAnsiTheme="minorHAnsi" w:cstheme="minorHAnsi"/>
          <w:spacing w:val="23"/>
          <w:w w:val="6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Einstein,</w:t>
      </w:r>
      <w:r w:rsidRPr="00D20184">
        <w:rPr>
          <w:rFonts w:asciiTheme="minorHAnsi" w:eastAsia="Bookman Old Style" w:hAnsiTheme="minorHAnsi" w:cstheme="minorHAnsi"/>
          <w:spacing w:val="7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ert</w:t>
      </w:r>
      <w:r w:rsidRPr="00D20184">
        <w:rPr>
          <w:rFonts w:asciiTheme="minorHAnsi" w:eastAsia="Bookman Old Style" w:hAnsiTheme="minorHAnsi" w:cstheme="minorHAnsi"/>
          <w:spacing w:val="57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 xml:space="preserve">(), </w:t>
      </w:r>
      <w:r w:rsidRPr="00D20184">
        <w:rPr>
          <w:rFonts w:asciiTheme="minorHAnsi" w:eastAsia="Bookman Old Style" w:hAnsiTheme="minorHAnsi" w:cstheme="minorHAnsi"/>
          <w:spacing w:val="1"/>
          <w:w w:val="6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>“Fol</w:t>
      </w:r>
      <w:r w:rsidRPr="00D20184">
        <w:rPr>
          <w:rFonts w:asciiTheme="minorHAnsi" w:eastAsia="Bookman Old Style" w:hAnsiTheme="minorHAnsi" w:cstheme="minorHAnsi"/>
          <w:spacing w:val="-2"/>
          <w:w w:val="80"/>
          <w:sz w:val="22"/>
          <w:szCs w:val="22"/>
        </w:rPr>
        <w:t>g</w:t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>erun</w:t>
      </w:r>
      <w:r w:rsidRPr="00D20184">
        <w:rPr>
          <w:rFonts w:asciiTheme="minorHAnsi" w:eastAsia="Bookman Old Style" w:hAnsiTheme="minorHAnsi" w:cstheme="minorHAnsi"/>
          <w:spacing w:val="-2"/>
          <w:w w:val="80"/>
          <w:sz w:val="22"/>
          <w:szCs w:val="22"/>
        </w:rPr>
        <w:t>g</w:t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 xml:space="preserve">en </w:t>
      </w:r>
      <w:r w:rsidRPr="00D20184">
        <w:rPr>
          <w:rFonts w:asciiTheme="minorHAnsi" w:eastAsia="Bookman Old Style" w:hAnsiTheme="minorHAnsi" w:cstheme="minorHAnsi"/>
          <w:spacing w:val="29"/>
          <w:w w:val="80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>aus</w:t>
      </w:r>
      <w:r w:rsidRPr="00D20184">
        <w:rPr>
          <w:rFonts w:asciiTheme="minorHAnsi" w:eastAsia="Bookman Old Style" w:hAnsiTheme="minorHAnsi" w:cstheme="minorHAnsi"/>
          <w:spacing w:val="14"/>
          <w:w w:val="80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>den</w:t>
      </w:r>
      <w:r w:rsidRPr="00D20184">
        <w:rPr>
          <w:rFonts w:asciiTheme="minorHAnsi" w:eastAsia="Bookman Old Style" w:hAnsiTheme="minorHAnsi" w:cstheme="minorHAnsi"/>
          <w:spacing w:val="38"/>
          <w:w w:val="80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>Capillaritätserscheinun</w:t>
      </w:r>
      <w:r w:rsidRPr="00D20184">
        <w:rPr>
          <w:rFonts w:asciiTheme="minorHAnsi" w:eastAsia="Bookman Old Style" w:hAnsiTheme="minorHAnsi" w:cstheme="minorHAnsi"/>
          <w:spacing w:val="-2"/>
          <w:w w:val="80"/>
          <w:sz w:val="22"/>
          <w:szCs w:val="22"/>
        </w:rPr>
        <w:t>g</w:t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 xml:space="preserve">en </w:t>
      </w:r>
      <w:r w:rsidRPr="00D20184">
        <w:rPr>
          <w:rFonts w:asciiTheme="minorHAnsi" w:eastAsia="Bookman Old Style" w:hAnsiTheme="minorHAnsi" w:cstheme="minorHAnsi"/>
          <w:spacing w:val="34"/>
          <w:w w:val="80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2"/>
          <w:w w:val="98"/>
          <w:sz w:val="22"/>
          <w:szCs w:val="22"/>
        </w:rPr>
        <w:t>(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Conclusions</w:t>
      </w:r>
    </w:p>
    <w:p w14:paraId="7A0C2F41" w14:textId="77777777" w:rsidR="008201EC" w:rsidRPr="00D20184" w:rsidRDefault="00D20184">
      <w:pPr>
        <w:spacing w:before="12"/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Drawn</w:t>
      </w:r>
      <w:r w:rsidRPr="00D20184">
        <w:rPr>
          <w:rFonts w:asciiTheme="minorHAnsi" w:eastAsia="Bookman Old Style" w:hAnsiTheme="minorHAnsi" w:cstheme="minorHAnsi"/>
          <w:spacing w:val="10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f</w:t>
      </w:r>
      <w:r w:rsidRPr="00D20184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om</w:t>
      </w:r>
      <w:r w:rsidRPr="00D20184">
        <w:rPr>
          <w:rFonts w:asciiTheme="minorHAnsi" w:eastAsia="Bookman Old Style" w:hAnsiTheme="minorHAnsi" w:cstheme="minorHAnsi"/>
          <w:spacing w:val="12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the</w:t>
      </w:r>
      <w:r w:rsidRPr="00D20184">
        <w:rPr>
          <w:rFonts w:asciiTheme="minorHAnsi" w:eastAsia="Bookman Old Style" w:hAnsiTheme="minorHAnsi" w:cstheme="minorHAnsi"/>
          <w:spacing w:val="-7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henomena</w:t>
      </w:r>
      <w:r w:rsidRPr="00D20184">
        <w:rPr>
          <w:rFonts w:asciiTheme="minorHAnsi" w:eastAsia="Bookman Old Style" w:hAnsiTheme="minorHAnsi" w:cstheme="minorHAnsi"/>
          <w:spacing w:val="-13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11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Capillarit</w:t>
      </w:r>
      <w:r w:rsidRPr="00D20184">
        <w:rPr>
          <w:rFonts w:asciiTheme="minorHAnsi" w:eastAsia="Bookman Old Style" w:hAnsiTheme="minorHAnsi" w:cstheme="minorHAnsi"/>
          <w:spacing w:val="-3"/>
          <w:w w:val="85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w w:val="95"/>
          <w:sz w:val="22"/>
          <w:szCs w:val="22"/>
        </w:rPr>
        <w:t>)</w:t>
      </w:r>
      <w:r w:rsidRPr="00D20184">
        <w:rPr>
          <w:rFonts w:asciiTheme="minorHAnsi" w:eastAsia="Bookman Old Style" w:hAnsiTheme="minorHAnsi" w:cstheme="minorHAnsi"/>
          <w:spacing w:val="-11"/>
          <w:w w:val="95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pacing w:val="-6"/>
          <w:w w:val="112"/>
          <w:sz w:val="22"/>
          <w:szCs w:val="22"/>
        </w:rPr>
        <w:t>A</w:t>
      </w:r>
      <w:r w:rsidRPr="00D20184">
        <w:rPr>
          <w:rFonts w:asciiTheme="minorHAnsi" w:hAnsiTheme="minorHAnsi" w:cstheme="minorHAnsi"/>
          <w:spacing w:val="-2"/>
          <w:w w:val="112"/>
          <w:sz w:val="22"/>
          <w:szCs w:val="22"/>
        </w:rPr>
        <w:t>n</w:t>
      </w:r>
      <w:r w:rsidRPr="00D20184">
        <w:rPr>
          <w:rFonts w:asciiTheme="minorHAnsi" w:hAnsiTheme="minorHAnsi" w:cstheme="minorHAnsi"/>
          <w:w w:val="112"/>
          <w:sz w:val="22"/>
          <w:szCs w:val="22"/>
        </w:rPr>
        <w:t>nalen</w:t>
      </w:r>
      <w:r w:rsidRPr="00D20184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der</w:t>
      </w:r>
      <w:r w:rsidRPr="00D2018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P</w:t>
      </w:r>
      <w:r w:rsidRPr="00D20184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D20184">
        <w:rPr>
          <w:rFonts w:asciiTheme="minorHAnsi" w:hAnsiTheme="minorHAnsi" w:cstheme="minorHAnsi"/>
          <w:sz w:val="22"/>
          <w:szCs w:val="22"/>
        </w:rPr>
        <w:t xml:space="preserve">ysik </w:t>
      </w:r>
      <w:r w:rsidRPr="00D2018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3"/>
          <w:sz w:val="22"/>
          <w:szCs w:val="22"/>
        </w:rPr>
        <w:t>:</w:t>
      </w:r>
      <w:r w:rsidRPr="00D20184">
        <w:rPr>
          <w:rFonts w:asciiTheme="minorHAnsi" w:eastAsia="Bookman Old Style" w:hAnsiTheme="minorHAnsi" w:cstheme="minorHAnsi"/>
          <w:spacing w:val="34"/>
          <w:w w:val="6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3"/>
          <w:sz w:val="22"/>
          <w:szCs w:val="22"/>
        </w:rPr>
        <w:t></w:t>
      </w:r>
    </w:p>
    <w:p w14:paraId="407DBD56" w14:textId="77777777" w:rsidR="008201EC" w:rsidRPr="00D20184" w:rsidRDefault="00D20184">
      <w:pPr>
        <w:tabs>
          <w:tab w:val="left" w:pos="1100"/>
        </w:tabs>
        <w:spacing w:before="12" w:line="251" w:lineRule="auto"/>
        <w:ind w:left="1113" w:right="314" w:hanging="1004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a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ab/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Einstein,</w:t>
      </w:r>
      <w:r w:rsidRPr="00D20184">
        <w:rPr>
          <w:rFonts w:asciiTheme="minorHAnsi" w:eastAsia="Bookman Old Style" w:hAnsiTheme="minorHAnsi" w:cstheme="minorHAnsi"/>
          <w:spacing w:val="37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76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 xml:space="preserve">ert </w:t>
      </w:r>
      <w:r w:rsidRPr="00D20184">
        <w:rPr>
          <w:rFonts w:asciiTheme="minorHAnsi" w:eastAsia="Bookman Old Style" w:hAnsiTheme="minorHAnsi" w:cstheme="minorHAnsi"/>
          <w:spacing w:val="19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>(),</w:t>
      </w:r>
      <w:r w:rsidRPr="00D20184">
        <w:rPr>
          <w:rFonts w:asciiTheme="minorHAnsi" w:eastAsia="Bookman Old Style" w:hAnsiTheme="minorHAnsi" w:cstheme="minorHAnsi"/>
          <w:spacing w:val="5"/>
          <w:w w:val="6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“On</w:t>
      </w:r>
      <w:r w:rsidRPr="00D20184">
        <w:rPr>
          <w:rFonts w:asciiTheme="minorHAnsi" w:eastAsia="Bookman Old Style" w:hAnsiTheme="minorHAnsi" w:cstheme="minorHAnsi"/>
          <w:spacing w:val="11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a</w:t>
      </w:r>
      <w:r w:rsidRPr="00D20184">
        <w:rPr>
          <w:rFonts w:asciiTheme="minorHAnsi" w:eastAsia="Bookman Old Style" w:hAnsiTheme="minorHAnsi" w:cstheme="minorHAnsi"/>
          <w:spacing w:val="-10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Heuristic</w:t>
      </w:r>
      <w:r w:rsidRPr="00D20184">
        <w:rPr>
          <w:rFonts w:asciiTheme="minorHAnsi" w:eastAsia="Bookman Old Style" w:hAnsiTheme="minorHAnsi" w:cstheme="minorHAnsi"/>
          <w:spacing w:val="4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Vi</w:t>
      </w:r>
      <w:r w:rsidRPr="00D20184">
        <w:rPr>
          <w:rFonts w:asciiTheme="minorHAnsi" w:eastAsia="Bookman Old Style" w:hAnsiTheme="minorHAnsi" w:cstheme="minorHAnsi"/>
          <w:spacing w:val="-1"/>
          <w:w w:val="82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w</w:t>
      </w:r>
      <w:r w:rsidRPr="00D20184">
        <w:rPr>
          <w:rFonts w:asciiTheme="minorHAnsi" w:eastAsia="Bookman Old Style" w:hAnsiTheme="minorHAnsi" w:cstheme="minorHAnsi"/>
          <w:spacing w:val="2"/>
          <w:w w:val="82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oint</w:t>
      </w:r>
      <w:r w:rsidRPr="00D20184">
        <w:rPr>
          <w:rFonts w:asciiTheme="minorHAnsi" w:eastAsia="Bookman Old Style" w:hAnsiTheme="minorHAnsi" w:cstheme="minorHAnsi"/>
          <w:spacing w:val="54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Concerning</w:t>
      </w:r>
      <w:r w:rsidRPr="00D20184">
        <w:rPr>
          <w:rFonts w:asciiTheme="minorHAnsi" w:eastAsia="Bookman Old Style" w:hAnsiTheme="minorHAnsi" w:cstheme="minorHAnsi"/>
          <w:spacing w:val="24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the</w:t>
      </w:r>
      <w:r w:rsidRPr="00D20184">
        <w:rPr>
          <w:rFonts w:asciiTheme="minorHAnsi" w:eastAsia="Bookman Old Style" w:hAnsiTheme="minorHAnsi" w:cstheme="minorHAnsi"/>
          <w:spacing w:val="-5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spacing w:val="1"/>
          <w:w w:val="82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duction</w:t>
      </w:r>
      <w:r w:rsidRPr="00D20184">
        <w:rPr>
          <w:rFonts w:asciiTheme="minorHAnsi" w:eastAsia="Bookman Old Style" w:hAnsiTheme="minorHAnsi" w:cstheme="minorHAnsi"/>
          <w:spacing w:val="8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and</w:t>
      </w:r>
      <w:r w:rsidRPr="00D20184">
        <w:rPr>
          <w:rFonts w:asciiTheme="minorHAnsi" w:eastAsia="Bookman Old Style" w:hAnsiTheme="minorHAnsi" w:cstheme="minorHAnsi"/>
          <w:spacing w:val="-18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8"/>
          <w:w w:val="84"/>
          <w:sz w:val="22"/>
          <w:szCs w:val="22"/>
        </w:rPr>
        <w:t>T</w:t>
      </w: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rans-</w:t>
      </w:r>
      <w:r w:rsidRPr="00D20184">
        <w:rPr>
          <w:rFonts w:asciiTheme="minorHAnsi" w:eastAsia="Bookman Old Style" w:hAnsiTheme="minorHAnsi" w:cstheme="minorHAnsi"/>
          <w:spacing w:val="-12"/>
          <w:w w:val="8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formation</w:t>
      </w:r>
      <w:r w:rsidRPr="00D20184">
        <w:rPr>
          <w:rFonts w:asciiTheme="minorHAnsi" w:eastAsia="Bookman Old Style" w:hAnsiTheme="minorHAnsi" w:cstheme="minorHAnsi"/>
          <w:spacing w:val="2"/>
          <w:w w:val="8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9"/>
          <w:w w:val="8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7"/>
          <w:sz w:val="22"/>
          <w:szCs w:val="22"/>
        </w:rPr>
        <w:t>Light</w:t>
      </w:r>
      <w:r w:rsidRPr="00D20184">
        <w:rPr>
          <w:rFonts w:asciiTheme="minorHAnsi" w:eastAsia="Bookman Old Style" w:hAnsiTheme="minorHAnsi" w:cstheme="minorHAnsi"/>
          <w:spacing w:val="-10"/>
          <w:w w:val="87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pacing w:val="-6"/>
          <w:w w:val="112"/>
          <w:sz w:val="22"/>
          <w:szCs w:val="22"/>
        </w:rPr>
        <w:t>A</w:t>
      </w:r>
      <w:r w:rsidRPr="00D20184">
        <w:rPr>
          <w:rFonts w:asciiTheme="minorHAnsi" w:hAnsiTheme="minorHAnsi" w:cstheme="minorHAnsi"/>
          <w:spacing w:val="-2"/>
          <w:w w:val="112"/>
          <w:sz w:val="22"/>
          <w:szCs w:val="22"/>
        </w:rPr>
        <w:t>n</w:t>
      </w:r>
      <w:r w:rsidRPr="00D20184">
        <w:rPr>
          <w:rFonts w:asciiTheme="minorHAnsi" w:hAnsiTheme="minorHAnsi" w:cstheme="minorHAnsi"/>
          <w:w w:val="112"/>
          <w:sz w:val="22"/>
          <w:szCs w:val="22"/>
        </w:rPr>
        <w:t>nalen</w:t>
      </w:r>
      <w:r w:rsidRPr="00D20184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der</w:t>
      </w:r>
      <w:r w:rsidRPr="00D2018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P</w:t>
      </w:r>
      <w:r w:rsidRPr="00D20184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D20184">
        <w:rPr>
          <w:rFonts w:asciiTheme="minorHAnsi" w:hAnsiTheme="minorHAnsi" w:cstheme="minorHAnsi"/>
          <w:sz w:val="22"/>
          <w:szCs w:val="22"/>
        </w:rPr>
        <w:t xml:space="preserve">ysik </w:t>
      </w:r>
      <w:r w:rsidRPr="00D2018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:</w:t>
      </w:r>
      <w:r w:rsidRPr="00D20184">
        <w:rPr>
          <w:rFonts w:asciiTheme="minorHAnsi" w:eastAsia="Bookman Old Style" w:hAnsiTheme="minorHAnsi" w:cstheme="minorHAnsi"/>
          <w:spacing w:val="11"/>
          <w:w w:val="6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–.</w:t>
      </w:r>
    </w:p>
    <w:p w14:paraId="32D5554C" w14:textId="77777777" w:rsidR="008201EC" w:rsidRPr="00D20184" w:rsidRDefault="00D20184">
      <w:pPr>
        <w:tabs>
          <w:tab w:val="left" w:pos="1100"/>
        </w:tabs>
        <w:spacing w:line="251" w:lineRule="auto"/>
        <w:ind w:left="1113" w:right="314" w:hanging="1004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b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ab/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 xml:space="preserve">Einstein, </w:t>
      </w:r>
      <w:r w:rsidRPr="00D20184">
        <w:rPr>
          <w:rFonts w:asciiTheme="minorHAnsi" w:eastAsia="Bookman Old Style" w:hAnsiTheme="minorHAnsi" w:cstheme="minorHAnsi"/>
          <w:spacing w:val="12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76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 xml:space="preserve">ert </w:t>
      </w:r>
      <w:r w:rsidRPr="00D20184">
        <w:rPr>
          <w:rFonts w:asciiTheme="minorHAnsi" w:eastAsia="Bookman Old Style" w:hAnsiTheme="minorHAnsi" w:cstheme="minorHAnsi"/>
          <w:spacing w:val="42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>(),</w:t>
      </w:r>
      <w:r w:rsidRPr="00D20184">
        <w:rPr>
          <w:rFonts w:asciiTheme="minorHAnsi" w:eastAsia="Bookman Old Style" w:hAnsiTheme="minorHAnsi" w:cstheme="minorHAnsi"/>
          <w:spacing w:val="33"/>
          <w:w w:val="6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D20184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n</w:t>
      </w:r>
      <w:r w:rsidRPr="00D20184">
        <w:rPr>
          <w:rFonts w:asciiTheme="minorHAnsi" w:eastAsia="Bookman Old Style" w:hAnsiTheme="minorHAnsi" w:cstheme="minorHAnsi"/>
          <w:spacing w:val="-1"/>
          <w:w w:val="85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w</w:t>
      </w:r>
      <w:r w:rsidRPr="00D20184">
        <w:rPr>
          <w:rFonts w:asciiTheme="minorHAnsi" w:eastAsia="Bookman Old Style" w:hAnsiTheme="minorHAnsi" w:cstheme="minorHAnsi"/>
          <w:spacing w:val="27"/>
          <w:w w:val="8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determination</w:t>
      </w:r>
      <w:r w:rsidRPr="00D20184">
        <w:rPr>
          <w:rFonts w:asciiTheme="minorHAnsi" w:eastAsia="Bookman Old Style" w:hAnsiTheme="minorHAnsi" w:cstheme="minorHAnsi"/>
          <w:spacing w:val="-15"/>
          <w:w w:val="8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mol</w:t>
      </w:r>
      <w:r w:rsidRPr="00D20184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cular</w:t>
      </w:r>
      <w:r w:rsidRPr="00D20184">
        <w:rPr>
          <w:rFonts w:asciiTheme="minorHAnsi" w:eastAsia="Bookman Old Style" w:hAnsiTheme="minorHAnsi" w:cstheme="minorHAnsi"/>
          <w:spacing w:val="34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 xml:space="preserve">dimensions. </w:t>
      </w:r>
      <w:r w:rsidRPr="00D20184">
        <w:rPr>
          <w:rFonts w:asciiTheme="minorHAnsi" w:eastAsia="Bookman Old Style" w:hAnsiTheme="minorHAnsi" w:cstheme="minorHAnsi"/>
          <w:spacing w:val="21"/>
          <w:w w:val="81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06"/>
          <w:sz w:val="22"/>
          <w:szCs w:val="22"/>
        </w:rPr>
        <w:t>PhD</w:t>
      </w:r>
      <w:r w:rsidRPr="00D2018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12"/>
          <w:sz w:val="22"/>
          <w:szCs w:val="22"/>
        </w:rPr>
        <w:t xml:space="preserve">disserta- </w:t>
      </w:r>
      <w:r w:rsidRPr="00D20184">
        <w:rPr>
          <w:rFonts w:asciiTheme="minorHAnsi" w:hAnsiTheme="minorHAnsi" w:cstheme="minorHAnsi"/>
          <w:w w:val="115"/>
          <w:sz w:val="22"/>
          <w:szCs w:val="22"/>
        </w:rPr>
        <w:t>tion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.</w:t>
      </w:r>
    </w:p>
    <w:p w14:paraId="3D362245" w14:textId="77777777" w:rsidR="008201EC" w:rsidRPr="00D20184" w:rsidRDefault="00D20184">
      <w:pPr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 xml:space="preserve">c             </w:t>
      </w:r>
      <w:r w:rsidRPr="00D20184">
        <w:rPr>
          <w:rFonts w:asciiTheme="minorHAnsi" w:eastAsia="Bookman Old Style" w:hAnsiTheme="minorHAnsi" w:cstheme="minorHAnsi"/>
          <w:spacing w:val="9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 xml:space="preserve">Einstein, </w:t>
      </w:r>
      <w:r w:rsidRPr="00D20184">
        <w:rPr>
          <w:rFonts w:asciiTheme="minorHAnsi" w:eastAsia="Bookman Old Style" w:hAnsiTheme="minorHAnsi" w:cstheme="minorHAnsi"/>
          <w:spacing w:val="19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76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 xml:space="preserve">ert </w:t>
      </w:r>
      <w:r w:rsidRPr="00D20184">
        <w:rPr>
          <w:rFonts w:asciiTheme="minorHAnsi" w:eastAsia="Bookman Old Style" w:hAnsiTheme="minorHAnsi" w:cstheme="minorHAnsi"/>
          <w:spacing w:val="48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>(),</w:t>
      </w:r>
      <w:r w:rsidRPr="00D20184">
        <w:rPr>
          <w:rFonts w:asciiTheme="minorHAnsi" w:eastAsia="Bookman Old Style" w:hAnsiTheme="minorHAnsi" w:cstheme="minorHAnsi"/>
          <w:spacing w:val="40"/>
          <w:w w:val="6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“On</w:t>
      </w:r>
      <w:r w:rsidRPr="00D20184">
        <w:rPr>
          <w:rFonts w:asciiTheme="minorHAnsi" w:eastAsia="Bookman Old Style" w:hAnsiTheme="minorHAnsi" w:cstheme="minorHAnsi"/>
          <w:spacing w:val="35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the</w:t>
      </w:r>
      <w:r w:rsidRPr="00D20184">
        <w:rPr>
          <w:rFonts w:asciiTheme="minorHAnsi" w:eastAsia="Bookman Old Style" w:hAnsiTheme="minorHAnsi" w:cstheme="minorHAnsi"/>
          <w:spacing w:val="19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Motion—R</w:t>
      </w:r>
      <w:r w:rsidRPr="00D20184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qui</w:t>
      </w:r>
      <w:r w:rsidRPr="00D20184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d</w:t>
      </w:r>
      <w:r w:rsidRPr="00D20184">
        <w:rPr>
          <w:rFonts w:asciiTheme="minorHAnsi" w:eastAsia="Bookman Old Style" w:hAnsiTheme="minorHAnsi" w:cstheme="minorHAnsi"/>
          <w:spacing w:val="21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spacing w:val="29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the</w:t>
      </w:r>
      <w:r w:rsidRPr="00D20184">
        <w:rPr>
          <w:rFonts w:asciiTheme="minorHAnsi" w:eastAsia="Bookman Old Style" w:hAnsiTheme="minorHAnsi" w:cstheme="minorHAnsi"/>
          <w:spacing w:val="19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Mol</w:t>
      </w:r>
      <w:r w:rsidRPr="00D20184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cular</w:t>
      </w:r>
      <w:r w:rsidRPr="00D20184">
        <w:rPr>
          <w:rFonts w:asciiTheme="minorHAnsi" w:eastAsia="Bookman Old Style" w:hAnsiTheme="minorHAnsi" w:cstheme="minorHAnsi"/>
          <w:spacing w:val="32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Kinetic</w:t>
      </w:r>
      <w:r w:rsidRPr="00D20184">
        <w:rPr>
          <w:rFonts w:asciiTheme="minorHAnsi" w:eastAsia="Bookman Old Style" w:hAnsiTheme="minorHAnsi" w:cstheme="minorHAnsi"/>
          <w:spacing w:val="38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</w:t>
      </w:r>
      <w:r w:rsidRPr="00D20184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spacing w:val="2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of</w:t>
      </w:r>
    </w:p>
    <w:p w14:paraId="60CD8CDA" w14:textId="77777777" w:rsidR="008201EC" w:rsidRPr="00D20184" w:rsidRDefault="00D20184">
      <w:pPr>
        <w:spacing w:before="12"/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8"/>
          <w:sz w:val="22"/>
          <w:szCs w:val="22"/>
        </w:rPr>
        <w:t>H</w:t>
      </w:r>
      <w:r w:rsidRPr="00D20184">
        <w:rPr>
          <w:rFonts w:asciiTheme="minorHAnsi" w:eastAsia="Bookman Old Style" w:hAnsiTheme="minorHAnsi" w:cstheme="minorHAnsi"/>
          <w:spacing w:val="1"/>
          <w:w w:val="88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at—of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>Small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Particles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9"/>
          <w:sz w:val="22"/>
          <w:szCs w:val="22"/>
        </w:rPr>
        <w:t>Sus</w:t>
      </w:r>
      <w:r w:rsidRPr="00D20184">
        <w:rPr>
          <w:rFonts w:asciiTheme="minorHAnsi" w:eastAsia="Bookman Old Style" w:hAnsiTheme="minorHAnsi" w:cstheme="minorHAnsi"/>
          <w:spacing w:val="2"/>
          <w:w w:val="79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79"/>
          <w:sz w:val="22"/>
          <w:szCs w:val="22"/>
        </w:rPr>
        <w:t>end</w:t>
      </w:r>
      <w:r w:rsidRPr="00D20184">
        <w:rPr>
          <w:rFonts w:asciiTheme="minorHAnsi" w:eastAsia="Bookman Old Style" w:hAnsiTheme="minorHAnsi" w:cstheme="minorHAnsi"/>
          <w:spacing w:val="1"/>
          <w:w w:val="79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79"/>
          <w:sz w:val="22"/>
          <w:szCs w:val="22"/>
        </w:rPr>
        <w:t>d</w:t>
      </w:r>
      <w:r w:rsidRPr="00D20184">
        <w:rPr>
          <w:rFonts w:asciiTheme="minorHAnsi" w:eastAsia="Bookman Old Style" w:hAnsiTheme="minorHAnsi" w:cstheme="minorHAnsi"/>
          <w:spacing w:val="-13"/>
          <w:w w:val="79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in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8"/>
          <w:sz w:val="22"/>
          <w:szCs w:val="22"/>
        </w:rPr>
        <w:t>a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Stationa</w:t>
      </w:r>
      <w:r w:rsidRPr="00D20184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w w:val="94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Liquid</w:t>
      </w:r>
      <w:r w:rsidRPr="00D20184">
        <w:rPr>
          <w:rFonts w:asciiTheme="minorHAnsi" w:eastAsia="Bookman Old Style" w:hAnsiTheme="minorHAnsi" w:cstheme="minorHAnsi"/>
          <w:spacing w:val="-10"/>
          <w:w w:val="85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30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pacing w:val="-6"/>
          <w:w w:val="112"/>
          <w:sz w:val="22"/>
          <w:szCs w:val="22"/>
        </w:rPr>
        <w:t>A</w:t>
      </w:r>
      <w:r w:rsidRPr="00D20184">
        <w:rPr>
          <w:rFonts w:asciiTheme="minorHAnsi" w:hAnsiTheme="minorHAnsi" w:cstheme="minorHAnsi"/>
          <w:spacing w:val="-2"/>
          <w:w w:val="112"/>
          <w:sz w:val="22"/>
          <w:szCs w:val="22"/>
        </w:rPr>
        <w:t>n</w:t>
      </w:r>
      <w:r w:rsidRPr="00D20184">
        <w:rPr>
          <w:rFonts w:asciiTheme="minorHAnsi" w:hAnsiTheme="minorHAnsi" w:cstheme="minorHAnsi"/>
          <w:w w:val="112"/>
          <w:sz w:val="22"/>
          <w:szCs w:val="22"/>
        </w:rPr>
        <w:t>nalen</w:t>
      </w:r>
      <w:r w:rsidRPr="00D20184">
        <w:rPr>
          <w:rFonts w:asciiTheme="minorHAnsi" w:hAnsiTheme="minorHAnsi" w:cstheme="minorHAnsi"/>
          <w:spacing w:val="-24"/>
          <w:w w:val="11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der</w:t>
      </w:r>
      <w:r w:rsidRPr="00D2018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P</w:t>
      </w:r>
      <w:r w:rsidRPr="00D20184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D20184">
        <w:rPr>
          <w:rFonts w:asciiTheme="minorHAnsi" w:hAnsiTheme="minorHAnsi" w:cstheme="minorHAnsi"/>
          <w:sz w:val="22"/>
          <w:szCs w:val="22"/>
        </w:rPr>
        <w:t>ysik</w:t>
      </w:r>
      <w:r w:rsidRPr="00D2018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3"/>
          <w:sz w:val="22"/>
          <w:szCs w:val="22"/>
        </w:rPr>
        <w:t>:</w:t>
      </w:r>
      <w:r w:rsidRPr="00D20184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–.</w:t>
      </w:r>
    </w:p>
    <w:p w14:paraId="48A17497" w14:textId="77777777" w:rsidR="008201EC" w:rsidRPr="00D20184" w:rsidRDefault="00D20184">
      <w:pPr>
        <w:spacing w:before="12"/>
        <w:ind w:left="109"/>
        <w:rPr>
          <w:rFonts w:asciiTheme="minorHAnsi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7"/>
          <w:sz w:val="22"/>
          <w:szCs w:val="22"/>
        </w:rPr>
        <w:t xml:space="preserve">d            </w:t>
      </w:r>
      <w:r w:rsidRPr="00D20184">
        <w:rPr>
          <w:rFonts w:asciiTheme="minorHAnsi" w:eastAsia="Bookman Old Style" w:hAnsiTheme="minorHAnsi" w:cstheme="minorHAnsi"/>
          <w:spacing w:val="27"/>
          <w:w w:val="7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7"/>
          <w:sz w:val="22"/>
          <w:szCs w:val="22"/>
        </w:rPr>
        <w:t>Einstein,</w:t>
      </w:r>
      <w:r w:rsidRPr="00D20184">
        <w:rPr>
          <w:rFonts w:asciiTheme="minorHAnsi" w:eastAsia="Bookman Old Style" w:hAnsiTheme="minorHAnsi" w:cstheme="minorHAnsi"/>
          <w:spacing w:val="22"/>
          <w:w w:val="7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7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77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77"/>
          <w:sz w:val="22"/>
          <w:szCs w:val="22"/>
        </w:rPr>
        <w:t xml:space="preserve">ert </w:t>
      </w:r>
      <w:r w:rsidRPr="00D20184">
        <w:rPr>
          <w:rFonts w:asciiTheme="minorHAnsi" w:eastAsia="Bookman Old Style" w:hAnsiTheme="minorHAnsi" w:cstheme="minorHAnsi"/>
          <w:spacing w:val="5"/>
          <w:w w:val="7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>(),</w:t>
      </w:r>
      <w:r w:rsidRPr="00D20184">
        <w:rPr>
          <w:rFonts w:asciiTheme="minorHAnsi" w:eastAsia="Bookman Old Style" w:hAnsiTheme="minorHAnsi" w:cstheme="minorHAnsi"/>
          <w:spacing w:val="1"/>
          <w:w w:val="6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“On</w:t>
      </w:r>
      <w:r w:rsidRPr="00D20184">
        <w:rPr>
          <w:rFonts w:asciiTheme="minorHAnsi" w:eastAsia="Bookman Old Style" w:hAnsiTheme="minorHAnsi" w:cstheme="minorHAnsi"/>
          <w:spacing w:val="10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the</w:t>
      </w:r>
      <w:r w:rsidRPr="00D20184">
        <w:rPr>
          <w:rFonts w:asciiTheme="minorHAnsi" w:eastAsia="Bookman Old Style" w:hAnsiTheme="minorHAnsi" w:cstheme="minorHAnsi"/>
          <w:spacing w:val="-7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El</w:t>
      </w:r>
      <w:r w:rsidRPr="00D20184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ct</w:t>
      </w:r>
      <w:r w:rsidRPr="00D20184">
        <w:rPr>
          <w:rFonts w:asciiTheme="minorHAnsi" w:eastAsia="Bookman Old Style" w:hAnsiTheme="minorHAnsi" w:cstheme="minorHAnsi"/>
          <w:spacing w:val="-2"/>
          <w:w w:val="81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spacing w:val="1"/>
          <w:w w:val="81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dynamics</w:t>
      </w:r>
      <w:r w:rsidRPr="00D20184">
        <w:rPr>
          <w:rFonts w:asciiTheme="minorHAnsi" w:eastAsia="Bookman Old Style" w:hAnsiTheme="minorHAnsi" w:cstheme="minorHAnsi"/>
          <w:spacing w:val="18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9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M</w:t>
      </w:r>
      <w:r w:rsidRPr="00D20184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ving</w:t>
      </w:r>
      <w:r w:rsidRPr="00D20184">
        <w:rPr>
          <w:rFonts w:asciiTheme="minorHAnsi" w:eastAsia="Bookman Old Style" w:hAnsiTheme="minorHAnsi" w:cstheme="minorHAnsi"/>
          <w:spacing w:val="50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spacing w:val="1"/>
          <w:w w:val="81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dies</w:t>
      </w:r>
      <w:r w:rsidRPr="00D20184">
        <w:rPr>
          <w:rFonts w:asciiTheme="minorHAnsi" w:eastAsia="Bookman Old Style" w:hAnsiTheme="minorHAnsi" w:cstheme="minorHAnsi"/>
          <w:spacing w:val="-8"/>
          <w:w w:val="81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3"/>
          <w:w w:val="81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pacing w:val="-6"/>
          <w:w w:val="112"/>
          <w:sz w:val="22"/>
          <w:szCs w:val="22"/>
        </w:rPr>
        <w:t>A</w:t>
      </w:r>
      <w:r w:rsidRPr="00D20184">
        <w:rPr>
          <w:rFonts w:asciiTheme="minorHAnsi" w:hAnsiTheme="minorHAnsi" w:cstheme="minorHAnsi"/>
          <w:spacing w:val="-2"/>
          <w:w w:val="112"/>
          <w:sz w:val="22"/>
          <w:szCs w:val="22"/>
        </w:rPr>
        <w:t>n</w:t>
      </w:r>
      <w:r w:rsidRPr="00D20184">
        <w:rPr>
          <w:rFonts w:asciiTheme="minorHAnsi" w:hAnsiTheme="minorHAnsi" w:cstheme="minorHAnsi"/>
          <w:w w:val="112"/>
          <w:sz w:val="22"/>
          <w:szCs w:val="22"/>
        </w:rPr>
        <w:t>nalen</w:t>
      </w:r>
      <w:r w:rsidRPr="00D20184">
        <w:rPr>
          <w:rFonts w:asciiTheme="minorHAnsi" w:hAnsiTheme="minorHAnsi" w:cstheme="minorHAnsi"/>
          <w:spacing w:val="-14"/>
          <w:w w:val="11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der</w:t>
      </w:r>
      <w:r w:rsidRPr="00D2018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13"/>
          <w:sz w:val="22"/>
          <w:szCs w:val="22"/>
        </w:rPr>
        <w:t>P</w:t>
      </w:r>
      <w:r w:rsidRPr="00D20184">
        <w:rPr>
          <w:rFonts w:asciiTheme="minorHAnsi" w:hAnsiTheme="minorHAnsi" w:cstheme="minorHAnsi"/>
          <w:spacing w:val="-5"/>
          <w:w w:val="113"/>
          <w:sz w:val="22"/>
          <w:szCs w:val="22"/>
        </w:rPr>
        <w:t>h</w:t>
      </w:r>
      <w:r w:rsidRPr="00D20184">
        <w:rPr>
          <w:rFonts w:asciiTheme="minorHAnsi" w:hAnsiTheme="minorHAnsi" w:cstheme="minorHAnsi"/>
          <w:w w:val="109"/>
          <w:sz w:val="22"/>
          <w:szCs w:val="22"/>
        </w:rPr>
        <w:t>ysik</w:t>
      </w:r>
    </w:p>
    <w:p w14:paraId="7502A62F" w14:textId="77777777" w:rsidR="008201EC" w:rsidRPr="00D20184" w:rsidRDefault="00D20184">
      <w:pPr>
        <w:spacing w:before="12"/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:</w:t>
      </w:r>
      <w:r w:rsidRPr="00D20184">
        <w:rPr>
          <w:rFonts w:asciiTheme="minorHAnsi" w:eastAsia="Bookman Old Style" w:hAnsiTheme="minorHAnsi" w:cstheme="minorHAnsi"/>
          <w:spacing w:val="11"/>
          <w:w w:val="6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–.</w:t>
      </w:r>
    </w:p>
    <w:p w14:paraId="01AE5768" w14:textId="77777777" w:rsidR="008201EC" w:rsidRPr="00D20184" w:rsidRDefault="00D20184">
      <w:pPr>
        <w:spacing w:before="12"/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7"/>
          <w:sz w:val="22"/>
          <w:szCs w:val="22"/>
        </w:rPr>
        <w:t xml:space="preserve">e            </w:t>
      </w:r>
      <w:r w:rsidRPr="00D20184">
        <w:rPr>
          <w:rFonts w:asciiTheme="minorHAnsi" w:eastAsia="Bookman Old Style" w:hAnsiTheme="minorHAnsi" w:cstheme="minorHAnsi"/>
          <w:spacing w:val="38"/>
          <w:w w:val="7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7"/>
          <w:sz w:val="22"/>
          <w:szCs w:val="22"/>
        </w:rPr>
        <w:t>Einstein,</w:t>
      </w:r>
      <w:r w:rsidRPr="00D20184">
        <w:rPr>
          <w:rFonts w:asciiTheme="minorHAnsi" w:eastAsia="Bookman Old Style" w:hAnsiTheme="minorHAnsi" w:cstheme="minorHAnsi"/>
          <w:spacing w:val="45"/>
          <w:w w:val="7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7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77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77"/>
          <w:sz w:val="22"/>
          <w:szCs w:val="22"/>
        </w:rPr>
        <w:t xml:space="preserve">ert </w:t>
      </w:r>
      <w:r w:rsidRPr="00D20184">
        <w:rPr>
          <w:rFonts w:asciiTheme="minorHAnsi" w:eastAsia="Bookman Old Style" w:hAnsiTheme="minorHAnsi" w:cstheme="minorHAnsi"/>
          <w:spacing w:val="26"/>
          <w:w w:val="7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>(),</w:t>
      </w:r>
      <w:r w:rsidRPr="00D20184">
        <w:rPr>
          <w:rFonts w:asciiTheme="minorHAnsi" w:eastAsia="Bookman Old Style" w:hAnsiTheme="minorHAnsi" w:cstheme="minorHAnsi"/>
          <w:spacing w:val="23"/>
          <w:w w:val="6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“</w:t>
      </w:r>
      <w:r w:rsidRPr="00D20184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D</w:t>
      </w:r>
      <w:r w:rsidRPr="00D20184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es</w:t>
      </w:r>
      <w:r w:rsidRPr="00D20184">
        <w:rPr>
          <w:rFonts w:asciiTheme="minorHAnsi" w:eastAsia="Bookman Old Style" w:hAnsiTheme="minorHAnsi" w:cstheme="minorHAnsi"/>
          <w:spacing w:val="23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the</w:t>
      </w:r>
      <w:r w:rsidRPr="00D20184">
        <w:rPr>
          <w:rFonts w:asciiTheme="minorHAnsi" w:eastAsia="Bookman Old Style" w:hAnsiTheme="minorHAnsi" w:cstheme="minorHAnsi"/>
          <w:spacing w:val="6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Inertia</w:t>
      </w:r>
      <w:r w:rsidRPr="00D20184">
        <w:rPr>
          <w:rFonts w:asciiTheme="minorHAnsi" w:eastAsia="Bookman Old Style" w:hAnsiTheme="minorHAnsi" w:cstheme="minorHAnsi"/>
          <w:spacing w:val="9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-20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a</w:t>
      </w:r>
      <w:r w:rsidRPr="00D20184">
        <w:rPr>
          <w:rFonts w:asciiTheme="minorHAnsi" w:eastAsia="Bookman Old Style" w:hAnsiTheme="minorHAnsi" w:cstheme="minorHAnsi"/>
          <w:spacing w:val="5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spacing w:val="1"/>
          <w:w w:val="82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dy</w:t>
      </w:r>
      <w:r w:rsidRPr="00D20184">
        <w:rPr>
          <w:rFonts w:asciiTheme="minorHAnsi" w:eastAsia="Bookman Old Style" w:hAnsiTheme="minorHAnsi" w:cstheme="minorHAnsi"/>
          <w:spacing w:val="25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1"/>
          <w:w w:val="82"/>
          <w:sz w:val="22"/>
          <w:szCs w:val="22"/>
        </w:rPr>
        <w:t>D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spacing w:val="2"/>
          <w:w w:val="82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end</w:t>
      </w:r>
      <w:r w:rsidRPr="00D20184">
        <w:rPr>
          <w:rFonts w:asciiTheme="minorHAnsi" w:eastAsia="Bookman Old Style" w:hAnsiTheme="minorHAnsi" w:cstheme="minorHAnsi"/>
          <w:spacing w:val="24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U</w:t>
      </w:r>
      <w:r w:rsidRPr="00D20184">
        <w:rPr>
          <w:rFonts w:asciiTheme="minorHAnsi" w:eastAsia="Bookman Old Style" w:hAnsiTheme="minorHAnsi" w:cstheme="minorHAnsi"/>
          <w:spacing w:val="2"/>
          <w:w w:val="82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on</w:t>
      </w:r>
      <w:r w:rsidRPr="00D20184">
        <w:rPr>
          <w:rFonts w:asciiTheme="minorHAnsi" w:eastAsia="Bookman Old Style" w:hAnsiTheme="minorHAnsi" w:cstheme="minorHAnsi"/>
          <w:spacing w:val="21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Its</w:t>
      </w:r>
      <w:r w:rsidRPr="00D20184">
        <w:rPr>
          <w:rFonts w:asciiTheme="minorHAnsi" w:eastAsia="Bookman Old Style" w:hAnsiTheme="minorHAnsi" w:cstheme="minorHAnsi"/>
          <w:spacing w:val="4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Ener</w:t>
      </w:r>
      <w:r w:rsidRPr="00D20184">
        <w:rPr>
          <w:rFonts w:asciiTheme="minorHAnsi" w:eastAsia="Bookman Old Style" w:hAnsiTheme="minorHAnsi" w:cstheme="minorHAnsi"/>
          <w:spacing w:val="2"/>
          <w:w w:val="82"/>
          <w:sz w:val="22"/>
          <w:szCs w:val="22"/>
        </w:rPr>
        <w:t>g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spacing w:val="25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Content?</w:t>
      </w:r>
      <w:r w:rsidRPr="00D20184">
        <w:rPr>
          <w:rFonts w:asciiTheme="minorHAnsi" w:eastAsia="Bookman Old Style" w:hAnsiTheme="minorHAnsi" w:cstheme="minorHAnsi"/>
          <w:spacing w:val="-10"/>
          <w:w w:val="84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</w:p>
    <w:p w14:paraId="185BEDDA" w14:textId="77777777" w:rsidR="008201EC" w:rsidRPr="00D20184" w:rsidRDefault="00D20184">
      <w:pPr>
        <w:spacing w:before="12"/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hAnsiTheme="minorHAnsi" w:cstheme="minorHAnsi"/>
          <w:spacing w:val="-6"/>
          <w:w w:val="112"/>
          <w:sz w:val="22"/>
          <w:szCs w:val="22"/>
        </w:rPr>
        <w:t>A</w:t>
      </w:r>
      <w:r w:rsidRPr="00D20184">
        <w:rPr>
          <w:rFonts w:asciiTheme="minorHAnsi" w:hAnsiTheme="minorHAnsi" w:cstheme="minorHAnsi"/>
          <w:spacing w:val="-2"/>
          <w:w w:val="112"/>
          <w:sz w:val="22"/>
          <w:szCs w:val="22"/>
        </w:rPr>
        <w:t>n</w:t>
      </w:r>
      <w:r w:rsidRPr="00D20184">
        <w:rPr>
          <w:rFonts w:asciiTheme="minorHAnsi" w:hAnsiTheme="minorHAnsi" w:cstheme="minorHAnsi"/>
          <w:w w:val="112"/>
          <w:sz w:val="22"/>
          <w:szCs w:val="22"/>
        </w:rPr>
        <w:t>nalen</w:t>
      </w:r>
      <w:r w:rsidRPr="00D20184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der</w:t>
      </w:r>
      <w:r w:rsidRPr="00D2018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P</w:t>
      </w:r>
      <w:r w:rsidRPr="00D20184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D20184">
        <w:rPr>
          <w:rFonts w:asciiTheme="minorHAnsi" w:hAnsiTheme="minorHAnsi" w:cstheme="minorHAnsi"/>
          <w:sz w:val="22"/>
          <w:szCs w:val="22"/>
        </w:rPr>
        <w:t xml:space="preserve">ysik </w:t>
      </w:r>
      <w:r w:rsidRPr="00D2018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:</w:t>
      </w:r>
      <w:r w:rsidRPr="00D20184">
        <w:rPr>
          <w:rFonts w:asciiTheme="minorHAnsi" w:eastAsia="Bookman Old Style" w:hAnsiTheme="minorHAnsi" w:cstheme="minorHAnsi"/>
          <w:spacing w:val="11"/>
          <w:w w:val="6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–.</w:t>
      </w:r>
    </w:p>
    <w:p w14:paraId="19C0791A" w14:textId="77777777" w:rsidR="008201EC" w:rsidRPr="00D20184" w:rsidRDefault="00D20184">
      <w:pPr>
        <w:tabs>
          <w:tab w:val="left" w:pos="1100"/>
        </w:tabs>
        <w:spacing w:before="12" w:line="251" w:lineRule="auto"/>
        <w:ind w:left="1113" w:right="314" w:hanging="1004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>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ab/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>Einstein,</w:t>
      </w:r>
      <w:r w:rsidRPr="00D20184">
        <w:rPr>
          <w:rFonts w:asciiTheme="minorHAnsi" w:eastAsia="Bookman Old Style" w:hAnsiTheme="minorHAnsi" w:cstheme="minorHAnsi"/>
          <w:spacing w:val="-29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90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90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ert</w:t>
      </w:r>
      <w:r w:rsidRPr="00D20184">
        <w:rPr>
          <w:rFonts w:asciiTheme="minorHAnsi" w:eastAsia="Bookman Old Style" w:hAnsiTheme="minorHAnsi" w:cstheme="minorHAnsi"/>
          <w:spacing w:val="-3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>(),</w:t>
      </w:r>
      <w:r w:rsidRPr="00D20184">
        <w:rPr>
          <w:rFonts w:asciiTheme="minorHAnsi" w:eastAsia="Bookman Old Style" w:hAnsiTheme="minorHAnsi" w:cstheme="minorHAnsi"/>
          <w:spacing w:val="-5"/>
          <w:w w:val="6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8"/>
          <w:sz w:val="22"/>
          <w:szCs w:val="22"/>
        </w:rPr>
        <w:t>“Die</w:t>
      </w:r>
      <w:r w:rsidRPr="00D20184">
        <w:rPr>
          <w:rFonts w:asciiTheme="minorHAnsi" w:eastAsia="Bookman Old Style" w:hAnsiTheme="minorHAnsi" w:cstheme="minorHAnsi"/>
          <w:spacing w:val="-3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Feldgleichun</w:t>
      </w:r>
      <w:r w:rsidRPr="00D20184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g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en</w:t>
      </w:r>
      <w:r w:rsidRPr="00D20184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der</w:t>
      </w:r>
      <w:r w:rsidRPr="00D20184">
        <w:rPr>
          <w:rFonts w:asciiTheme="minorHAnsi" w:eastAsia="Bookman Old Style" w:hAnsiTheme="minorHAnsi" w:cstheme="minorHAnsi"/>
          <w:spacing w:val="-3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Gravitation</w:t>
      </w:r>
      <w:r w:rsidRPr="00D20184">
        <w:rPr>
          <w:rFonts w:asciiTheme="minorHAnsi" w:eastAsia="Bookman Old Style" w:hAnsiTheme="minorHAnsi" w:cstheme="minorHAnsi"/>
          <w:spacing w:val="-3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(e</w:t>
      </w:r>
      <w:r w:rsidRPr="00D20184">
        <w:rPr>
          <w:rFonts w:asciiTheme="minorHAnsi" w:eastAsia="Bookman Old Style" w:hAnsiTheme="minorHAnsi" w:cstheme="minorHAnsi"/>
          <w:spacing w:val="2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Field</w:t>
      </w:r>
      <w:r w:rsidRPr="00D20184">
        <w:rPr>
          <w:rFonts w:asciiTheme="minorHAnsi" w:eastAsia="Bookman Old Style" w:hAnsiTheme="minorHAnsi" w:cstheme="minorHAnsi"/>
          <w:spacing w:val="-3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0"/>
          <w:sz w:val="22"/>
          <w:szCs w:val="22"/>
        </w:rPr>
        <w:t>Equations</w:t>
      </w:r>
      <w:r w:rsidRPr="00D20184">
        <w:rPr>
          <w:rFonts w:asciiTheme="minorHAnsi" w:eastAsia="Bookman Old Style" w:hAnsiTheme="minorHAnsi" w:cstheme="minorHAnsi"/>
          <w:spacing w:val="-3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-3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 xml:space="preserve">Grav- 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itation)</w:t>
      </w:r>
      <w:r w:rsidRPr="00D20184">
        <w:rPr>
          <w:rFonts w:asciiTheme="minorHAnsi" w:eastAsia="Bookman Old Style" w:hAnsiTheme="minorHAnsi" w:cstheme="minorHAnsi"/>
          <w:spacing w:val="-11"/>
          <w:w w:val="86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D20184">
        <w:rPr>
          <w:rFonts w:asciiTheme="minorHAnsi" w:hAnsiTheme="minorHAnsi" w:cstheme="minorHAnsi"/>
          <w:sz w:val="22"/>
          <w:szCs w:val="22"/>
        </w:rPr>
        <w:t xml:space="preserve">oniglich </w:t>
      </w:r>
      <w:r w:rsidRPr="00D2018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08"/>
          <w:sz w:val="22"/>
          <w:szCs w:val="22"/>
        </w:rPr>
        <w:t>P</w:t>
      </w:r>
      <w:r w:rsidRPr="00D20184">
        <w:rPr>
          <w:rFonts w:asciiTheme="minorHAnsi" w:hAnsiTheme="minorHAnsi" w:cstheme="minorHAnsi"/>
          <w:spacing w:val="-2"/>
          <w:w w:val="108"/>
          <w:sz w:val="22"/>
          <w:szCs w:val="22"/>
        </w:rPr>
        <w:t>r</w:t>
      </w:r>
      <w:r w:rsidRPr="00D20184">
        <w:rPr>
          <w:rFonts w:asciiTheme="minorHAnsi" w:hAnsiTheme="minorHAnsi" w:cstheme="minorHAnsi"/>
          <w:w w:val="108"/>
          <w:sz w:val="22"/>
          <w:szCs w:val="22"/>
        </w:rPr>
        <w:t>eussische</w:t>
      </w:r>
      <w:r w:rsidRPr="00D20184">
        <w:rPr>
          <w:rFonts w:asciiTheme="minorHAnsi" w:hAnsiTheme="minorHAnsi" w:cstheme="minorHAnsi"/>
          <w:spacing w:val="-4"/>
          <w:w w:val="108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A</w:t>
      </w:r>
      <w:r w:rsidRPr="00D2018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20184">
        <w:rPr>
          <w:rFonts w:asciiTheme="minorHAnsi" w:hAnsiTheme="minorHAnsi" w:cstheme="minorHAnsi"/>
          <w:sz w:val="22"/>
          <w:szCs w:val="22"/>
        </w:rPr>
        <w:t xml:space="preserve">ademie </w:t>
      </w:r>
      <w:r w:rsidRPr="00D2018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der</w:t>
      </w:r>
      <w:r w:rsidRPr="00D2018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09"/>
          <w:sz w:val="22"/>
          <w:szCs w:val="22"/>
        </w:rPr>
        <w:t>Wissensch</w:t>
      </w:r>
      <w:r w:rsidRPr="00D20184">
        <w:rPr>
          <w:rFonts w:asciiTheme="minorHAnsi" w:hAnsiTheme="minorHAnsi" w:cstheme="minorHAnsi"/>
          <w:spacing w:val="-2"/>
          <w:w w:val="109"/>
          <w:sz w:val="22"/>
          <w:szCs w:val="22"/>
        </w:rPr>
        <w:t>a</w:t>
      </w:r>
      <w:r w:rsidRPr="00D20184">
        <w:rPr>
          <w:rFonts w:asciiTheme="minorHAnsi" w:hAnsiTheme="minorHAnsi" w:cstheme="minorHAnsi"/>
          <w:w w:val="107"/>
          <w:sz w:val="22"/>
          <w:szCs w:val="22"/>
        </w:rPr>
        <w:t>e</w:t>
      </w:r>
      <w:r w:rsidRPr="00D20184">
        <w:rPr>
          <w:rFonts w:asciiTheme="minorHAnsi" w:hAnsiTheme="minorHAnsi" w:cstheme="minorHAnsi"/>
          <w:spacing w:val="3"/>
          <w:w w:val="107"/>
          <w:sz w:val="22"/>
          <w:szCs w:val="22"/>
        </w:rPr>
        <w:t>n</w:t>
      </w:r>
      <w:r w:rsidRPr="00D20184">
        <w:rPr>
          <w:rFonts w:asciiTheme="minorHAnsi" w:eastAsia="Bookman Old Style" w:hAnsiTheme="minorHAnsi" w:cstheme="minorHAnsi"/>
          <w:w w:val="73"/>
          <w:sz w:val="22"/>
          <w:szCs w:val="22"/>
        </w:rPr>
        <w:t>:</w:t>
      </w:r>
      <w:r w:rsidRPr="00D20184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–</w:t>
      </w:r>
    </w:p>
    <w:p w14:paraId="07F287B5" w14:textId="77777777" w:rsidR="008201EC" w:rsidRPr="00D20184" w:rsidRDefault="00D20184">
      <w:pPr>
        <w:tabs>
          <w:tab w:val="left" w:pos="1100"/>
        </w:tabs>
        <w:spacing w:line="252" w:lineRule="auto"/>
        <w:ind w:left="1113" w:right="182" w:hanging="1004"/>
        <w:rPr>
          <w:rFonts w:asciiTheme="minorHAnsi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a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ab/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Einstein,</w:t>
      </w:r>
      <w:r w:rsidRPr="00D20184">
        <w:rPr>
          <w:rFonts w:asciiTheme="minorHAnsi" w:eastAsia="Bookman Old Style" w:hAnsiTheme="minorHAnsi" w:cstheme="minorHAnsi"/>
          <w:spacing w:val="46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76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 xml:space="preserve">ert </w:t>
      </w:r>
      <w:r w:rsidRPr="00D20184">
        <w:rPr>
          <w:rFonts w:asciiTheme="minorHAnsi" w:eastAsia="Bookman Old Style" w:hAnsiTheme="minorHAnsi" w:cstheme="minorHAnsi"/>
          <w:spacing w:val="27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>(),</w:t>
      </w:r>
      <w:r w:rsidRPr="00D20184">
        <w:rPr>
          <w:rFonts w:asciiTheme="minorHAnsi" w:eastAsia="Bookman Old Style" w:hAnsiTheme="minorHAnsi" w:cstheme="minorHAnsi"/>
          <w:spacing w:val="14"/>
          <w:w w:val="6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“</w:t>
      </w:r>
      <w:r w:rsidRPr="00D20184">
        <w:rPr>
          <w:rFonts w:asciiTheme="minorHAnsi" w:eastAsia="Bookman Old Style" w:hAnsiTheme="minorHAnsi" w:cstheme="minorHAnsi"/>
          <w:spacing w:val="-3"/>
          <w:w w:val="82"/>
          <w:sz w:val="22"/>
          <w:szCs w:val="22"/>
        </w:rPr>
        <w:t>K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osmologische</w:t>
      </w:r>
      <w:r w:rsidRPr="00D20184">
        <w:rPr>
          <w:rFonts w:asciiTheme="minorHAnsi" w:eastAsia="Bookman Old Style" w:hAnsiTheme="minorHAnsi" w:cstheme="minorHAnsi"/>
          <w:spacing w:val="47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Betrachtun</w:t>
      </w:r>
      <w:r w:rsidRPr="00D20184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g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en</w:t>
      </w:r>
      <w:r w:rsidRPr="00D20184">
        <w:rPr>
          <w:rFonts w:asciiTheme="minorHAnsi" w:eastAsia="Bookman Old Style" w:hAnsiTheme="minorHAnsi" w:cstheme="minorHAnsi"/>
          <w:spacing w:val="-10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zur</w:t>
      </w:r>
      <w:r w:rsidRPr="00D20184">
        <w:rPr>
          <w:rFonts w:asciiTheme="minorHAnsi" w:eastAsia="Bookman Old Style" w:hAnsiTheme="minorHAnsi" w:cstheme="minorHAnsi"/>
          <w:spacing w:val="3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all</w:t>
      </w:r>
      <w:r w:rsidRPr="00D20184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g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emeinen</w:t>
      </w:r>
      <w:r w:rsidRPr="00D20184">
        <w:rPr>
          <w:rFonts w:asciiTheme="minorHAnsi" w:eastAsia="Bookman Old Style" w:hAnsiTheme="minorHAnsi" w:cstheme="minorHAnsi"/>
          <w:spacing w:val="21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Relativitätsth</w:t>
      </w:r>
      <w:r w:rsidRPr="00D20184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7"/>
          <w:sz w:val="22"/>
          <w:szCs w:val="22"/>
        </w:rPr>
        <w:t xml:space="preserve">o- 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rie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(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Cosmological</w:t>
      </w:r>
      <w:r w:rsidRPr="00D20184">
        <w:rPr>
          <w:rFonts w:asciiTheme="minorHAnsi" w:eastAsia="Bookman Old Style" w:hAnsiTheme="minorHAnsi" w:cstheme="minorHAnsi"/>
          <w:spacing w:val="-15"/>
          <w:w w:val="8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Considerations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in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the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General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</w:t>
      </w:r>
      <w:r w:rsidRPr="00D20184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spacing w:val="-18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91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-3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Relativit</w:t>
      </w:r>
      <w:r w:rsidRPr="00D20184">
        <w:rPr>
          <w:rFonts w:asciiTheme="minorHAnsi" w:eastAsia="Bookman Old Style" w:hAnsiTheme="minorHAnsi" w:cstheme="minorHAnsi"/>
          <w:spacing w:val="-3"/>
          <w:w w:val="86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w w:val="95"/>
          <w:sz w:val="22"/>
          <w:szCs w:val="22"/>
        </w:rPr>
        <w:t>)</w:t>
      </w:r>
      <w:r w:rsidRPr="00D20184">
        <w:rPr>
          <w:rFonts w:asciiTheme="minorHAnsi" w:eastAsia="Bookman Old Style" w:hAnsiTheme="minorHAnsi" w:cstheme="minorHAnsi"/>
          <w:spacing w:val="-11"/>
          <w:w w:val="95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30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D20184">
        <w:rPr>
          <w:rFonts w:asciiTheme="minorHAnsi" w:hAnsiTheme="minorHAnsi" w:cstheme="minorHAnsi"/>
          <w:sz w:val="22"/>
          <w:szCs w:val="22"/>
        </w:rPr>
        <w:t>oniglich</w:t>
      </w:r>
      <w:r w:rsidRPr="00D2018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13"/>
          <w:sz w:val="22"/>
          <w:szCs w:val="22"/>
        </w:rPr>
        <w:t>P</w:t>
      </w:r>
      <w:r w:rsidRPr="00D20184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D20184">
        <w:rPr>
          <w:rFonts w:asciiTheme="minorHAnsi" w:hAnsiTheme="minorHAnsi" w:cstheme="minorHAnsi"/>
          <w:w w:val="109"/>
          <w:sz w:val="22"/>
          <w:szCs w:val="22"/>
        </w:rPr>
        <w:t xml:space="preserve">eussis- </w:t>
      </w:r>
      <w:r w:rsidRPr="00D20184">
        <w:rPr>
          <w:rFonts w:asciiTheme="minorHAnsi" w:hAnsiTheme="minorHAnsi" w:cstheme="minorHAnsi"/>
          <w:sz w:val="22"/>
          <w:szCs w:val="22"/>
        </w:rPr>
        <w:t>che</w:t>
      </w:r>
      <w:r w:rsidRPr="00D2018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A</w:t>
      </w:r>
      <w:r w:rsidRPr="00D2018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20184">
        <w:rPr>
          <w:rFonts w:asciiTheme="minorHAnsi" w:hAnsiTheme="minorHAnsi" w:cstheme="minorHAnsi"/>
          <w:sz w:val="22"/>
          <w:szCs w:val="22"/>
        </w:rPr>
        <w:t xml:space="preserve">ademie </w:t>
      </w:r>
      <w:r w:rsidRPr="00D2018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der</w:t>
      </w:r>
      <w:r w:rsidRPr="00D2018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09"/>
          <w:sz w:val="22"/>
          <w:szCs w:val="22"/>
        </w:rPr>
        <w:t>Wissensch</w:t>
      </w:r>
      <w:r w:rsidRPr="00D20184">
        <w:rPr>
          <w:rFonts w:asciiTheme="minorHAnsi" w:hAnsiTheme="minorHAnsi" w:cstheme="minorHAnsi"/>
          <w:spacing w:val="-2"/>
          <w:w w:val="109"/>
          <w:sz w:val="22"/>
          <w:szCs w:val="22"/>
        </w:rPr>
        <w:t>a</w:t>
      </w:r>
      <w:r w:rsidRPr="00D20184">
        <w:rPr>
          <w:rFonts w:asciiTheme="minorHAnsi" w:hAnsiTheme="minorHAnsi" w:cstheme="minorHAnsi"/>
          <w:w w:val="107"/>
          <w:sz w:val="22"/>
          <w:szCs w:val="22"/>
        </w:rPr>
        <w:t>en</w:t>
      </w:r>
    </w:p>
    <w:p w14:paraId="7E4CD323" w14:textId="77777777" w:rsidR="008201EC" w:rsidRPr="00D20184" w:rsidRDefault="00D20184">
      <w:pPr>
        <w:tabs>
          <w:tab w:val="left" w:pos="1100"/>
        </w:tabs>
        <w:spacing w:before="3" w:line="251" w:lineRule="auto"/>
        <w:ind w:left="1113" w:right="314" w:hanging="1004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b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ab/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Einstein,</w:t>
      </w:r>
      <w:r w:rsidRPr="00D20184">
        <w:rPr>
          <w:rFonts w:asciiTheme="minorHAnsi" w:eastAsia="Bookman Old Style" w:hAnsiTheme="minorHAnsi" w:cstheme="minorHAnsi"/>
          <w:spacing w:val="46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76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 xml:space="preserve">ert </w:t>
      </w:r>
      <w:r w:rsidRPr="00D20184">
        <w:rPr>
          <w:rFonts w:asciiTheme="minorHAnsi" w:eastAsia="Bookman Old Style" w:hAnsiTheme="minorHAnsi" w:cstheme="minorHAnsi"/>
          <w:spacing w:val="26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>(),</w:t>
      </w:r>
      <w:r w:rsidRPr="00D20184">
        <w:rPr>
          <w:rFonts w:asciiTheme="minorHAnsi" w:eastAsia="Bookman Old Style" w:hAnsiTheme="minorHAnsi" w:cstheme="minorHAnsi"/>
          <w:spacing w:val="14"/>
          <w:w w:val="6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8"/>
          <w:sz w:val="22"/>
          <w:szCs w:val="22"/>
        </w:rPr>
        <w:t>“Zur</w:t>
      </w:r>
      <w:r w:rsidRPr="00D20184">
        <w:rPr>
          <w:rFonts w:asciiTheme="minorHAnsi" w:eastAsia="Bookman Old Style" w:hAnsiTheme="minorHAnsi" w:cstheme="minorHAnsi"/>
          <w:spacing w:val="-11"/>
          <w:w w:val="88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8"/>
          <w:sz w:val="22"/>
          <w:szCs w:val="22"/>
        </w:rPr>
        <w:t>antenth</w:t>
      </w:r>
      <w:r w:rsidRPr="00D20184">
        <w:rPr>
          <w:rFonts w:asciiTheme="minorHAnsi" w:eastAsia="Bookman Old Style" w:hAnsiTheme="minorHAnsi" w:cstheme="minorHAnsi"/>
          <w:spacing w:val="2"/>
          <w:w w:val="88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8"/>
          <w:sz w:val="22"/>
          <w:szCs w:val="22"/>
        </w:rPr>
        <w:t>orie</w:t>
      </w:r>
      <w:r w:rsidRPr="00D20184">
        <w:rPr>
          <w:rFonts w:asciiTheme="minorHAnsi" w:eastAsia="Bookman Old Style" w:hAnsiTheme="minorHAnsi" w:cstheme="minorHAnsi"/>
          <w:spacing w:val="60"/>
          <w:w w:val="88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der</w:t>
      </w:r>
      <w:r w:rsidRPr="00D20184">
        <w:rPr>
          <w:rFonts w:asciiTheme="minorHAnsi" w:eastAsia="Bookman Old Style" w:hAnsiTheme="minorHAnsi" w:cstheme="minorHAnsi"/>
          <w:spacing w:val="6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Strahlung</w:t>
      </w:r>
      <w:r w:rsidRPr="00D20184">
        <w:rPr>
          <w:rFonts w:asciiTheme="minorHAnsi" w:eastAsia="Bookman Old Style" w:hAnsiTheme="minorHAnsi" w:cstheme="minorHAnsi"/>
          <w:spacing w:val="-9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(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On</w:t>
      </w:r>
      <w:r w:rsidRPr="00D20184">
        <w:rPr>
          <w:rFonts w:asciiTheme="minorHAnsi" w:eastAsia="Bookman Old Style" w:hAnsiTheme="minorHAnsi" w:cstheme="minorHAnsi"/>
          <w:spacing w:val="18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the</w:t>
      </w:r>
      <w:r w:rsidRPr="00D20184">
        <w:rPr>
          <w:rFonts w:asciiTheme="minorHAnsi" w:eastAsia="Bookman Old Style" w:hAnsiTheme="minorHAnsi" w:cstheme="minorHAnsi"/>
          <w:spacing w:val="3"/>
          <w:w w:val="82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antum</w:t>
      </w:r>
      <w:r w:rsidRPr="00D20184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M</w:t>
      </w:r>
      <w:r w:rsidRPr="00D20184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chanics</w:t>
      </w:r>
      <w:r w:rsidRPr="00D20184">
        <w:rPr>
          <w:rFonts w:asciiTheme="minorHAnsi" w:eastAsia="Bookman Old Style" w:hAnsiTheme="minorHAnsi" w:cstheme="minorHAnsi"/>
          <w:spacing w:val="-11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of</w:t>
      </w:r>
      <w:r w:rsidRPr="00D20184">
        <w:rPr>
          <w:rFonts w:asciiTheme="minorHAnsi" w:eastAsia="Bookman Old Style" w:hAnsiTheme="minorHAnsi" w:cstheme="minorHAnsi"/>
          <w:spacing w:val="11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4"/>
          <w:sz w:val="22"/>
          <w:szCs w:val="22"/>
        </w:rPr>
        <w:t>Radiation)</w:t>
      </w:r>
      <w:r w:rsidRPr="00D20184">
        <w:rPr>
          <w:rFonts w:asciiTheme="minorHAnsi" w:eastAsia="Bookman Old Style" w:hAnsiTheme="minorHAnsi" w:cstheme="minorHAnsi"/>
          <w:spacing w:val="-10"/>
          <w:w w:val="84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08"/>
          <w:sz w:val="22"/>
          <w:szCs w:val="22"/>
        </w:rPr>
        <w:t>P</w:t>
      </w:r>
      <w:r w:rsidRPr="00D20184">
        <w:rPr>
          <w:rFonts w:asciiTheme="minorHAnsi" w:hAnsiTheme="minorHAnsi" w:cstheme="minorHAnsi"/>
          <w:spacing w:val="-5"/>
          <w:w w:val="108"/>
          <w:sz w:val="22"/>
          <w:szCs w:val="22"/>
        </w:rPr>
        <w:t>h</w:t>
      </w:r>
      <w:r w:rsidRPr="00D20184">
        <w:rPr>
          <w:rFonts w:asciiTheme="minorHAnsi" w:hAnsiTheme="minorHAnsi" w:cstheme="minorHAnsi"/>
          <w:w w:val="108"/>
          <w:sz w:val="22"/>
          <w:szCs w:val="22"/>
        </w:rPr>
        <w:t>ysi</w:t>
      </w:r>
      <w:r w:rsidRPr="00D20184">
        <w:rPr>
          <w:rFonts w:asciiTheme="minorHAnsi" w:hAnsiTheme="minorHAnsi" w:cstheme="minorHAnsi"/>
          <w:spacing w:val="-1"/>
          <w:w w:val="108"/>
          <w:sz w:val="22"/>
          <w:szCs w:val="22"/>
        </w:rPr>
        <w:t>k</w:t>
      </w:r>
      <w:r w:rsidRPr="00D20184">
        <w:rPr>
          <w:rFonts w:asciiTheme="minorHAnsi" w:hAnsiTheme="minorHAnsi" w:cstheme="minorHAnsi"/>
          <w:w w:val="108"/>
          <w:sz w:val="22"/>
          <w:szCs w:val="22"/>
        </w:rPr>
        <w:t>alische</w:t>
      </w:r>
      <w:r w:rsidRPr="00D20184">
        <w:rPr>
          <w:rFonts w:asciiTheme="minorHAnsi" w:hAnsiTheme="minorHAnsi" w:cstheme="minorHAnsi"/>
          <w:spacing w:val="23"/>
          <w:w w:val="108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08"/>
          <w:sz w:val="22"/>
          <w:szCs w:val="22"/>
        </w:rPr>
        <w:t>Zeitsc</w:t>
      </w:r>
      <w:r w:rsidRPr="00D20184">
        <w:rPr>
          <w:rFonts w:asciiTheme="minorHAnsi" w:hAnsiTheme="minorHAnsi" w:cstheme="minorHAnsi"/>
          <w:spacing w:val="-2"/>
          <w:w w:val="108"/>
          <w:sz w:val="22"/>
          <w:szCs w:val="22"/>
        </w:rPr>
        <w:t>h</w:t>
      </w:r>
      <w:r w:rsidRPr="00D20184">
        <w:rPr>
          <w:rFonts w:asciiTheme="minorHAnsi" w:hAnsiTheme="minorHAnsi" w:cstheme="minorHAnsi"/>
          <w:w w:val="108"/>
          <w:sz w:val="22"/>
          <w:szCs w:val="22"/>
        </w:rPr>
        <w:t>r</w:t>
      </w:r>
      <w:r w:rsidRPr="00D20184">
        <w:rPr>
          <w:rFonts w:asciiTheme="minorHAnsi" w:hAnsiTheme="minorHAnsi" w:cstheme="minorHAnsi"/>
          <w:spacing w:val="-2"/>
          <w:w w:val="108"/>
          <w:sz w:val="22"/>
          <w:szCs w:val="22"/>
        </w:rPr>
        <w:t>i</w:t>
      </w:r>
      <w:r w:rsidRPr="00D20184">
        <w:rPr>
          <w:rFonts w:asciiTheme="minorHAnsi" w:hAnsiTheme="minorHAnsi" w:cstheme="minorHAnsi"/>
          <w:w w:val="108"/>
          <w:sz w:val="22"/>
          <w:szCs w:val="22"/>
        </w:rPr>
        <w:t></w:t>
      </w:r>
      <w:r w:rsidRPr="00D20184">
        <w:rPr>
          <w:rFonts w:asciiTheme="minorHAnsi" w:hAnsiTheme="minorHAnsi" w:cstheme="minorHAnsi"/>
          <w:spacing w:val="8"/>
          <w:w w:val="108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:</w:t>
      </w:r>
      <w:r w:rsidRPr="00D20184">
        <w:rPr>
          <w:rFonts w:asciiTheme="minorHAnsi" w:eastAsia="Bookman Old Style" w:hAnsiTheme="minorHAnsi" w:cstheme="minorHAnsi"/>
          <w:spacing w:val="11"/>
          <w:w w:val="6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–</w:t>
      </w:r>
    </w:p>
    <w:p w14:paraId="644CE23E" w14:textId="77777777" w:rsidR="008201EC" w:rsidRPr="00D20184" w:rsidRDefault="008201E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4906087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D40C7C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spacing w:val="1"/>
          <w:w w:val="76"/>
          <w:sz w:val="22"/>
          <w:szCs w:val="22"/>
        </w:rPr>
        <w:t>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</w:t>
      </w:r>
    </w:p>
    <w:p w14:paraId="1EEFCB30" w14:textId="77777777" w:rsidR="008201EC" w:rsidRPr="00D20184" w:rsidRDefault="008201E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052B79E" w14:textId="77777777" w:rsidR="008201EC" w:rsidRPr="00D20184" w:rsidRDefault="00D20184">
      <w:pPr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 xml:space="preserve">                     </w:t>
      </w:r>
      <w:r w:rsidRPr="00D20184">
        <w:rPr>
          <w:rFonts w:asciiTheme="minorHAnsi" w:eastAsia="Bookman Old Style" w:hAnsiTheme="minorHAnsi" w:cstheme="minorHAnsi"/>
          <w:spacing w:val="23"/>
          <w:w w:val="6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Einstein, Al</w:t>
      </w:r>
      <w:r w:rsidRPr="00D20184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83"/>
          <w:sz w:val="22"/>
          <w:szCs w:val="22"/>
        </w:rPr>
        <w:t>ert</w:t>
      </w:r>
      <w:r w:rsidRPr="00D20184">
        <w:rPr>
          <w:rFonts w:asciiTheme="minorHAnsi" w:eastAsia="Bookman Old Style" w:hAnsiTheme="minorHAnsi" w:cstheme="minorHAnsi"/>
          <w:spacing w:val="51"/>
          <w:w w:val="83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7"/>
          <w:sz w:val="22"/>
          <w:szCs w:val="22"/>
        </w:rPr>
        <w:t>(),</w:t>
      </w:r>
      <w:r w:rsidRPr="00D20184">
        <w:rPr>
          <w:rFonts w:asciiTheme="minorHAnsi" w:eastAsia="Bookman Old Style" w:hAnsiTheme="minorHAnsi" w:cstheme="minorHAnsi"/>
          <w:spacing w:val="40"/>
          <w:w w:val="67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 xml:space="preserve">Ideas </w:t>
      </w:r>
      <w:r w:rsidRPr="00D2018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 xml:space="preserve">and </w:t>
      </w:r>
      <w:r w:rsidRPr="00D2018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08"/>
          <w:sz w:val="22"/>
          <w:szCs w:val="22"/>
        </w:rPr>
        <w:t>Opinions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17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D20184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D20184">
        <w:rPr>
          <w:rFonts w:asciiTheme="minorHAnsi" w:eastAsia="Bookman Old Style" w:hAnsiTheme="minorHAnsi" w:cstheme="minorHAnsi"/>
          <w:spacing w:val="-2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-11"/>
          <w:w w:val="81"/>
          <w:sz w:val="22"/>
          <w:szCs w:val="22"/>
        </w:rPr>
        <w:t>Y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 xml:space="preserve">ork: </w:t>
      </w:r>
      <w:r w:rsidRPr="00D20184">
        <w:rPr>
          <w:rFonts w:asciiTheme="minorHAnsi" w:eastAsia="Bookman Old Style" w:hAnsiTheme="minorHAnsi" w:cstheme="minorHAnsi"/>
          <w:spacing w:val="29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Random</w:t>
      </w:r>
      <w:r w:rsidRPr="00D20184">
        <w:rPr>
          <w:rFonts w:asciiTheme="minorHAnsi" w:eastAsia="Bookman Old Style" w:hAnsiTheme="minorHAnsi" w:cstheme="minorHAnsi"/>
          <w:spacing w:val="33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Hous</w:t>
      </w:r>
      <w:r w:rsidRPr="00D20184">
        <w:rPr>
          <w:rFonts w:asciiTheme="minorHAnsi" w:eastAsia="Bookman Old Style" w:hAnsiTheme="minorHAnsi" w:cstheme="minorHAnsi"/>
          <w:spacing w:val="-2"/>
          <w:w w:val="81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34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ISBN</w:t>
      </w:r>
      <w:r w:rsidRPr="00D20184">
        <w:rPr>
          <w:rFonts w:asciiTheme="minorHAnsi" w:eastAsia="Bookman Old Style" w:hAnsiTheme="minorHAnsi" w:cstheme="minorHAnsi"/>
          <w:spacing w:val="30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--</w:t>
      </w:r>
    </w:p>
    <w:p w14:paraId="305B17AB" w14:textId="77777777" w:rsidR="008201EC" w:rsidRPr="00D20184" w:rsidRDefault="00D20184">
      <w:pPr>
        <w:spacing w:before="12"/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3"/>
          <w:sz w:val="22"/>
          <w:szCs w:val="22"/>
        </w:rPr>
        <w:t>-</w:t>
      </w:r>
    </w:p>
    <w:p w14:paraId="31A7CAEC" w14:textId="77777777" w:rsidR="008201EC" w:rsidRPr="00D20184" w:rsidRDefault="008201EC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D20845F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2F2AD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N</w:t>
      </w:r>
      <w:r w:rsidRPr="00D20184">
        <w:rPr>
          <w:rFonts w:asciiTheme="minorHAnsi" w:eastAsia="Bookman Old Style" w:hAnsiTheme="minorHAnsi" w:cstheme="minorHAnsi"/>
          <w:spacing w:val="-7"/>
          <w:w w:val="66"/>
          <w:sz w:val="22"/>
          <w:szCs w:val="22"/>
        </w:rPr>
        <w:t>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 xml:space="preserve"> </w:t>
      </w:r>
      <w:r w:rsidRPr="00D20184">
        <w:rPr>
          <w:rFonts w:asciiTheme="minorHAnsi" w:eastAsia="Bookman Old Style" w:hAnsiTheme="minorHAnsi" w:cstheme="minorHAnsi"/>
          <w:spacing w:val="41"/>
          <w:w w:val="6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6"/>
          <w:sz w:val="22"/>
          <w:szCs w:val="22"/>
        </w:rPr>
        <w:t></w:t>
      </w:r>
    </w:p>
    <w:p w14:paraId="41A4993C" w14:textId="77777777" w:rsidR="008201EC" w:rsidRPr="00D20184" w:rsidRDefault="008201E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2976A16" w14:textId="77777777" w:rsidR="008201EC" w:rsidRPr="00D20184" w:rsidRDefault="00D20184">
      <w:pPr>
        <w:ind w:left="109"/>
        <w:rPr>
          <w:rFonts w:asciiTheme="minorHAnsi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></w:t>
      </w: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 xml:space="preserve">                     </w:t>
      </w:r>
      <w:r w:rsidRPr="00D20184">
        <w:rPr>
          <w:rFonts w:asciiTheme="minorHAnsi" w:eastAsia="Bookman Old Style" w:hAnsiTheme="minorHAnsi" w:cstheme="minorHAnsi"/>
          <w:spacing w:val="23"/>
          <w:w w:val="6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Einstein,</w:t>
      </w:r>
      <w:r w:rsidRPr="00D20184">
        <w:rPr>
          <w:rFonts w:asciiTheme="minorHAnsi" w:eastAsia="Bookman Old Style" w:hAnsiTheme="minorHAnsi" w:cstheme="minorHAnsi"/>
          <w:spacing w:val="-12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81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ert,</w:t>
      </w:r>
      <w:r w:rsidRPr="00D20184">
        <w:rPr>
          <w:rFonts w:asciiTheme="minorHAnsi" w:eastAsia="Bookman Old Style" w:hAnsiTheme="minorHAnsi" w:cstheme="minorHAnsi"/>
          <w:spacing w:val="29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et</w:t>
      </w:r>
      <w:r w:rsidRPr="00D20184">
        <w:rPr>
          <w:rFonts w:asciiTheme="minorHAnsi" w:eastAsia="Bookman Old Style" w:hAnsiTheme="minorHAnsi" w:cstheme="minorHAnsi"/>
          <w:spacing w:val="3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al.</w:t>
      </w:r>
      <w:r w:rsidRPr="00D20184">
        <w:rPr>
          <w:rFonts w:asciiTheme="minorHAnsi" w:eastAsia="Bookman Old Style" w:hAnsiTheme="minorHAnsi" w:cstheme="minorHAnsi"/>
          <w:spacing w:val="6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(</w:t>
      </w:r>
      <w:r w:rsidRPr="00D20184">
        <w:rPr>
          <w:rFonts w:asciiTheme="minorHAnsi" w:eastAsia="Bookman Old Style" w:hAnsiTheme="minorHAnsi" w:cstheme="minorHAnsi"/>
          <w:spacing w:val="1"/>
          <w:w w:val="81"/>
          <w:sz w:val="22"/>
          <w:szCs w:val="22"/>
        </w:rPr>
        <w:t>D</w:t>
      </w:r>
      <w:r w:rsidRPr="00D20184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cem</w:t>
      </w:r>
      <w:r w:rsidRPr="00D20184">
        <w:rPr>
          <w:rFonts w:asciiTheme="minorHAnsi" w:eastAsia="Bookman Old Style" w:hAnsiTheme="minorHAnsi" w:cstheme="minorHAnsi"/>
          <w:spacing w:val="1"/>
          <w:w w:val="81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er</w:t>
      </w:r>
      <w:r w:rsidRPr="00D20184">
        <w:rPr>
          <w:rFonts w:asciiTheme="minorHAnsi" w:eastAsia="Bookman Old Style" w:hAnsiTheme="minorHAnsi" w:cstheme="minorHAnsi"/>
          <w:spacing w:val="37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4"/>
          <w:sz w:val="22"/>
          <w:szCs w:val="22"/>
        </w:rPr>
        <w:t>,</w:t>
      </w:r>
      <w:r w:rsidRPr="00D20184">
        <w:rPr>
          <w:rFonts w:asciiTheme="minorHAnsi" w:eastAsia="Bookman Old Style" w:hAnsiTheme="minorHAnsi" w:cstheme="minorHAnsi"/>
          <w:spacing w:val="6"/>
          <w:w w:val="6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4"/>
          <w:sz w:val="22"/>
          <w:szCs w:val="22"/>
        </w:rPr>
        <w:t>),</w:t>
      </w:r>
      <w:r w:rsidRPr="00D20184">
        <w:rPr>
          <w:rFonts w:asciiTheme="minorHAnsi" w:eastAsia="Bookman Old Style" w:hAnsiTheme="minorHAnsi" w:cstheme="minorHAnsi"/>
          <w:spacing w:val="19"/>
          <w:w w:val="64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“</w:t>
      </w:r>
      <w:r w:rsidRPr="00D20184">
        <w:rPr>
          <w:rFonts w:asciiTheme="minorHAnsi" w:eastAsia="Bookman Old Style" w:hAnsiTheme="minorHAnsi" w:cstheme="minorHAnsi"/>
          <w:spacing w:val="-12"/>
          <w:w w:val="85"/>
          <w:sz w:val="22"/>
          <w:szCs w:val="22"/>
        </w:rPr>
        <w:t>T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spacing w:val="18"/>
          <w:w w:val="8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the</w:t>
      </w:r>
      <w:r w:rsidRPr="00D20184">
        <w:rPr>
          <w:rFonts w:asciiTheme="minorHAnsi" w:eastAsia="Bookman Old Style" w:hAnsiTheme="minorHAnsi" w:cstheme="minorHAnsi"/>
          <w:spacing w:val="-16"/>
          <w:w w:val="8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pacing w:val="1"/>
          <w:w w:val="85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85"/>
          <w:sz w:val="22"/>
          <w:szCs w:val="22"/>
        </w:rPr>
        <w:t>ditor</w:t>
      </w:r>
      <w:r w:rsidRPr="00D20184">
        <w:rPr>
          <w:rFonts w:asciiTheme="minorHAnsi" w:eastAsia="Bookman Old Style" w:hAnsiTheme="minorHAnsi" w:cstheme="minorHAnsi"/>
          <w:w w:val="82"/>
          <w:sz w:val="22"/>
          <w:szCs w:val="22"/>
        </w:rPr>
        <w:t>s</w:t>
      </w:r>
      <w:r w:rsidRPr="00D20184">
        <w:rPr>
          <w:rFonts w:asciiTheme="minorHAnsi" w:eastAsia="Bookman Old Style" w:hAnsiTheme="minorHAnsi" w:cstheme="minorHAnsi"/>
          <w:spacing w:val="-10"/>
          <w:w w:val="82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>New</w:t>
      </w:r>
      <w:r w:rsidRPr="00D2018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pacing w:val="-13"/>
          <w:w w:val="81"/>
          <w:sz w:val="22"/>
          <w:szCs w:val="22"/>
        </w:rPr>
        <w:t>Y</w:t>
      </w:r>
      <w:r w:rsidRPr="00D20184">
        <w:rPr>
          <w:rFonts w:asciiTheme="minorHAnsi" w:hAnsiTheme="minorHAnsi" w:cstheme="minorHAnsi"/>
          <w:w w:val="109"/>
          <w:sz w:val="22"/>
          <w:szCs w:val="22"/>
        </w:rPr>
        <w:t>ork</w:t>
      </w:r>
      <w:r w:rsidRPr="00D2018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106"/>
          <w:sz w:val="22"/>
          <w:szCs w:val="22"/>
        </w:rPr>
        <w:t>Times</w:t>
      </w:r>
    </w:p>
    <w:p w14:paraId="65CDBF48" w14:textId="77777777" w:rsidR="008201EC" w:rsidRPr="00D20184" w:rsidRDefault="00D20184">
      <w:pPr>
        <w:spacing w:before="12"/>
        <w:ind w:left="109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 xml:space="preserve">                     </w:t>
      </w:r>
      <w:r w:rsidRPr="00D20184">
        <w:rPr>
          <w:rFonts w:asciiTheme="minorHAnsi" w:eastAsia="Bookman Old Style" w:hAnsiTheme="minorHAnsi" w:cstheme="minorHAnsi"/>
          <w:spacing w:val="23"/>
          <w:w w:val="6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Einstein,</w:t>
      </w:r>
      <w:r w:rsidRPr="00D20184">
        <w:rPr>
          <w:rFonts w:asciiTheme="minorHAnsi" w:eastAsia="Bookman Old Style" w:hAnsiTheme="minorHAnsi" w:cstheme="minorHAnsi"/>
          <w:spacing w:val="-12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Al</w:t>
      </w:r>
      <w:r w:rsidRPr="00D20184">
        <w:rPr>
          <w:rFonts w:asciiTheme="minorHAnsi" w:eastAsia="Bookman Old Style" w:hAnsiTheme="minorHAnsi" w:cstheme="minorHAnsi"/>
          <w:spacing w:val="1"/>
          <w:w w:val="81"/>
          <w:sz w:val="22"/>
          <w:szCs w:val="22"/>
        </w:rPr>
        <w:t>b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ert</w:t>
      </w:r>
      <w:r w:rsidRPr="00D20184">
        <w:rPr>
          <w:rFonts w:asciiTheme="minorHAnsi" w:eastAsia="Bookman Old Style" w:hAnsiTheme="minorHAnsi" w:cstheme="minorHAnsi"/>
          <w:spacing w:val="38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(May</w:t>
      </w:r>
      <w:r w:rsidRPr="00D20184">
        <w:rPr>
          <w:rFonts w:asciiTheme="minorHAnsi" w:eastAsia="Bookman Old Style" w:hAnsiTheme="minorHAnsi" w:cstheme="minorHAnsi"/>
          <w:spacing w:val="38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5"/>
          <w:sz w:val="22"/>
          <w:szCs w:val="22"/>
        </w:rPr>
        <w:t>),</w:t>
      </w:r>
      <w:r w:rsidRPr="00D20184">
        <w:rPr>
          <w:rFonts w:asciiTheme="minorHAnsi" w:eastAsia="Bookman Old Style" w:hAnsiTheme="minorHAnsi" w:cstheme="minorHAnsi"/>
          <w:spacing w:val="9"/>
          <w:w w:val="65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 xml:space="preserve">“Why </w:t>
      </w:r>
      <w:r w:rsidRPr="00D20184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S</w:t>
      </w:r>
      <w:r w:rsidRPr="00D20184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o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cialism?</w:t>
      </w:r>
      <w:r w:rsidRPr="00D20184">
        <w:rPr>
          <w:rFonts w:asciiTheme="minorHAnsi" w:eastAsia="Bookman Old Style" w:hAnsiTheme="minorHAnsi" w:cstheme="minorHAnsi"/>
          <w:spacing w:val="-8"/>
          <w:w w:val="81"/>
          <w:sz w:val="22"/>
          <w:szCs w:val="22"/>
        </w:rPr>
        <w:t>”</w:t>
      </w:r>
      <w:r w:rsidRPr="00D20184">
        <w:rPr>
          <w:rFonts w:asciiTheme="minorHAnsi" w:eastAsia="Bookman Old Style" w:hAnsiTheme="minorHAnsi" w:cstheme="minorHAnsi"/>
          <w:w w:val="81"/>
          <w:sz w:val="22"/>
          <w:szCs w:val="22"/>
        </w:rPr>
        <w:t>,</w:t>
      </w:r>
      <w:r w:rsidRPr="00D20184">
        <w:rPr>
          <w:rFonts w:asciiTheme="minorHAnsi" w:eastAsia="Bookman Old Style" w:hAnsiTheme="minorHAnsi" w:cstheme="minorHAnsi"/>
          <w:spacing w:val="3"/>
          <w:w w:val="81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sz w:val="22"/>
          <w:szCs w:val="22"/>
        </w:rPr>
        <w:t xml:space="preserve">Monthly </w:t>
      </w:r>
      <w:r w:rsidRPr="00D2018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20184">
        <w:rPr>
          <w:rFonts w:asciiTheme="minorHAnsi" w:hAnsiTheme="minorHAnsi" w:cstheme="minorHAnsi"/>
          <w:w w:val="97"/>
          <w:sz w:val="22"/>
          <w:szCs w:val="22"/>
        </w:rPr>
        <w:t>R</w:t>
      </w:r>
      <w:r w:rsidRPr="00D20184">
        <w:rPr>
          <w:rFonts w:asciiTheme="minorHAnsi" w:hAnsiTheme="minorHAnsi" w:cstheme="minorHAnsi"/>
          <w:spacing w:val="-2"/>
          <w:w w:val="97"/>
          <w:sz w:val="22"/>
          <w:szCs w:val="22"/>
        </w:rPr>
        <w:t>e</w:t>
      </w:r>
      <w:r w:rsidRPr="00D20184">
        <w:rPr>
          <w:rFonts w:asciiTheme="minorHAnsi" w:hAnsiTheme="minorHAnsi" w:cstheme="minorHAnsi"/>
          <w:w w:val="101"/>
          <w:sz w:val="22"/>
          <w:szCs w:val="22"/>
        </w:rPr>
        <w:t>view</w:t>
      </w:r>
      <w:r w:rsidRPr="00D20184">
        <w:rPr>
          <w:rFonts w:asciiTheme="minorHAnsi" w:eastAsia="Bookman Old Style" w:hAnsiTheme="minorHAnsi" w:cstheme="minorHAnsi"/>
          <w:w w:val="68"/>
          <w:sz w:val="22"/>
          <w:szCs w:val="22"/>
        </w:rPr>
        <w:t>.</w:t>
      </w:r>
    </w:p>
    <w:p w14:paraId="21301F93" w14:textId="77777777" w:rsidR="008201EC" w:rsidRPr="00D20184" w:rsidRDefault="008201E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E380BE4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2CFA3A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spacing w:val="-18"/>
          <w:sz w:val="22"/>
          <w:szCs w:val="22"/>
        </w:rPr>
        <w:t>T</w:t>
      </w:r>
      <w:r w:rsidRPr="00D20184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aching</w:t>
      </w:r>
    </w:p>
    <w:p w14:paraId="73885916" w14:textId="77777777" w:rsidR="008201EC" w:rsidRPr="00D20184" w:rsidRDefault="008201E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50CE8EE9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4"/>
          <w:sz w:val="22"/>
          <w:szCs w:val="22"/>
        </w:rPr>
        <w:t>…</w:t>
      </w:r>
    </w:p>
    <w:p w14:paraId="1F4D6C78" w14:textId="77777777" w:rsidR="008201EC" w:rsidRPr="00D20184" w:rsidRDefault="008201E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846F9AD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E569FE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Se</w:t>
      </w:r>
      <w:r w:rsidRPr="00D20184">
        <w:rPr>
          <w:rFonts w:asciiTheme="minorHAnsi" w:eastAsia="Bookman Old Style" w:hAnsiTheme="minorHAnsi" w:cstheme="minorHAnsi"/>
          <w:spacing w:val="3"/>
          <w:w w:val="86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vice</w:t>
      </w:r>
      <w:r w:rsidRPr="00D20184">
        <w:rPr>
          <w:rFonts w:asciiTheme="minorHAnsi" w:eastAsia="Bookman Old Style" w:hAnsiTheme="minorHAnsi" w:cstheme="minorHAnsi"/>
          <w:spacing w:val="-5"/>
          <w:w w:val="8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86"/>
          <w:sz w:val="22"/>
          <w:szCs w:val="22"/>
        </w:rPr>
        <w:t>to the</w:t>
      </w:r>
      <w:r w:rsidRPr="00D20184">
        <w:rPr>
          <w:rFonts w:asciiTheme="minorHAnsi" w:eastAsia="Bookman Old Style" w:hAnsiTheme="minorHAnsi" w:cstheme="minorHAnsi"/>
          <w:spacing w:val="-13"/>
          <w:w w:val="8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D20184">
        <w:rPr>
          <w:rFonts w:asciiTheme="minorHAnsi" w:eastAsia="Bookman Old Style" w:hAnsiTheme="minorHAnsi" w:cstheme="minorHAnsi"/>
          <w:sz w:val="22"/>
          <w:szCs w:val="22"/>
        </w:rPr>
        <w:t>ofession</w:t>
      </w:r>
    </w:p>
    <w:p w14:paraId="5D2010C2" w14:textId="77777777" w:rsidR="008201EC" w:rsidRPr="00D20184" w:rsidRDefault="008201E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22FDA5D" w14:textId="77777777" w:rsidR="008201EC" w:rsidRPr="00D20184" w:rsidRDefault="00D20184">
      <w:pPr>
        <w:ind w:left="1113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4"/>
          <w:sz w:val="22"/>
          <w:szCs w:val="22"/>
        </w:rPr>
        <w:t>…</w:t>
      </w:r>
    </w:p>
    <w:p w14:paraId="70D8ED3C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1213A0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87D2A4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A8BE88" w14:textId="77777777" w:rsidR="008201EC" w:rsidRPr="00D20184" w:rsidRDefault="008201EC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6A26942" w14:textId="77777777" w:rsidR="008201EC" w:rsidRPr="00D20184" w:rsidRDefault="00D20184">
      <w:pPr>
        <w:ind w:left="2991" w:right="2231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Last</w:t>
      </w:r>
      <w:r w:rsidRPr="00D20184">
        <w:rPr>
          <w:rFonts w:asciiTheme="minorHAnsi" w:eastAsia="Bookman Old Style" w:hAnsiTheme="minorHAnsi" w:cstheme="minorHAnsi"/>
          <w:spacing w:val="15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u</w:t>
      </w:r>
      <w:r w:rsidRPr="00D20184">
        <w:rPr>
          <w:rFonts w:asciiTheme="minorHAnsi" w:eastAsia="Bookman Old Style" w:hAnsiTheme="minorHAnsi" w:cstheme="minorHAnsi"/>
          <w:spacing w:val="1"/>
          <w:w w:val="76"/>
          <w:sz w:val="22"/>
          <w:szCs w:val="22"/>
        </w:rPr>
        <w:t>p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dat</w:t>
      </w:r>
      <w:r w:rsidRPr="00D20184">
        <w:rPr>
          <w:rFonts w:asciiTheme="minorHAnsi" w:eastAsia="Bookman Old Style" w:hAnsiTheme="minorHAnsi" w:cstheme="minorHAnsi"/>
          <w:spacing w:val="1"/>
          <w:w w:val="76"/>
          <w:sz w:val="22"/>
          <w:szCs w:val="22"/>
        </w:rPr>
        <w:t>e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 xml:space="preserve">d: </w:t>
      </w:r>
      <w:r w:rsidRPr="00D20184">
        <w:rPr>
          <w:rFonts w:asciiTheme="minorHAnsi" w:eastAsia="Bookman Old Style" w:hAnsiTheme="minorHAnsi" w:cstheme="minorHAnsi"/>
          <w:spacing w:val="4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June</w:t>
      </w:r>
      <w:r w:rsidRPr="00D20184">
        <w:rPr>
          <w:rFonts w:asciiTheme="minorHAnsi" w:eastAsia="Bookman Old Style" w:hAnsiTheme="minorHAnsi" w:cstheme="minorHAnsi"/>
          <w:spacing w:val="-7"/>
          <w:w w:val="76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>,</w:t>
      </w:r>
      <w:r w:rsidRPr="00D20184">
        <w:rPr>
          <w:rFonts w:asciiTheme="minorHAnsi" w:eastAsia="Bookman Old Style" w:hAnsiTheme="minorHAnsi" w:cstheme="minorHAnsi"/>
          <w:spacing w:val="13"/>
          <w:w w:val="6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></w:t>
      </w:r>
      <w:r w:rsidRPr="00D20184">
        <w:rPr>
          <w:rFonts w:asciiTheme="minorHAnsi" w:eastAsia="Bookman Old Style" w:hAnsiTheme="minorHAnsi" w:cstheme="minorHAnsi"/>
          <w:spacing w:val="9"/>
          <w:w w:val="61"/>
          <w:sz w:val="22"/>
          <w:szCs w:val="22"/>
        </w:rPr>
        <w:t xml:space="preserve"> </w:t>
      </w:r>
      <w:r w:rsidRPr="00D20184">
        <w:rPr>
          <w:rFonts w:asciiTheme="minorHAnsi" w:eastAsia="Bookman Old Style" w:hAnsiTheme="minorHAnsi" w:cstheme="minorHAnsi"/>
          <w:w w:val="76"/>
          <w:sz w:val="22"/>
          <w:szCs w:val="22"/>
        </w:rPr>
        <w:t>•</w:t>
      </w:r>
      <w:r w:rsidRPr="00D20184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hyperlink r:id="rId6">
        <w:r w:rsidRPr="00D20184">
          <w:rPr>
            <w:rFonts w:asciiTheme="minorHAnsi" w:eastAsia="Bookman Old Style" w:hAnsiTheme="minorHAnsi" w:cstheme="minorHAnsi"/>
            <w:color w:val="006D97"/>
            <w:w w:val="75"/>
            <w:sz w:val="22"/>
            <w:szCs w:val="22"/>
          </w:rPr>
          <w:t>hp://</w:t>
        </w:r>
        <w:r w:rsidRPr="00D20184">
          <w:rPr>
            <w:rFonts w:asciiTheme="minorHAnsi" w:eastAsia="Bookman Old Style" w:hAnsiTheme="minorHAnsi" w:cstheme="minorHAnsi"/>
            <w:color w:val="006D97"/>
            <w:spacing w:val="2"/>
            <w:w w:val="75"/>
            <w:sz w:val="22"/>
            <w:szCs w:val="22"/>
          </w:rPr>
          <w:t>w</w:t>
        </w:r>
        <w:r w:rsidRPr="00D20184">
          <w:rPr>
            <w:rFonts w:asciiTheme="minorHAnsi" w:eastAsia="Bookman Old Style" w:hAnsiTheme="minorHAnsi" w:cstheme="minorHAnsi"/>
            <w:color w:val="006D97"/>
            <w:spacing w:val="2"/>
            <w:w w:val="95"/>
            <w:sz w:val="22"/>
            <w:szCs w:val="22"/>
          </w:rPr>
          <w:t>w</w:t>
        </w:r>
        <w:r w:rsidRPr="00D20184">
          <w:rPr>
            <w:rFonts w:asciiTheme="minorHAnsi" w:eastAsia="Bookman Old Style" w:hAnsiTheme="minorHAnsi" w:cstheme="minorHAnsi"/>
            <w:color w:val="006D97"/>
            <w:spacing w:val="-9"/>
            <w:w w:val="95"/>
            <w:sz w:val="22"/>
            <w:szCs w:val="22"/>
          </w:rPr>
          <w:t>w</w:t>
        </w:r>
        <w:r w:rsidRPr="00D20184">
          <w:rPr>
            <w:rFonts w:asciiTheme="minorHAnsi" w:eastAsia="Bookman Old Style" w:hAnsiTheme="minorHAnsi" w:cstheme="minorHAnsi"/>
            <w:color w:val="006D97"/>
            <w:w w:val="84"/>
            <w:sz w:val="22"/>
            <w:szCs w:val="22"/>
          </w:rPr>
          <w:t>.La</w:t>
        </w:r>
        <w:r w:rsidRPr="00D20184">
          <w:rPr>
            <w:rFonts w:asciiTheme="minorHAnsi" w:eastAsia="Bookman Old Style" w:hAnsiTheme="minorHAnsi" w:cstheme="minorHAnsi"/>
            <w:color w:val="006D97"/>
            <w:spacing w:val="-10"/>
            <w:w w:val="84"/>
            <w:sz w:val="22"/>
            <w:szCs w:val="22"/>
          </w:rPr>
          <w:t>T</w:t>
        </w:r>
        <w:r w:rsidRPr="00D20184">
          <w:rPr>
            <w:rFonts w:asciiTheme="minorHAnsi" w:eastAsia="Bookman Old Style" w:hAnsiTheme="minorHAnsi" w:cstheme="minorHAnsi"/>
            <w:color w:val="006D97"/>
            <w:w w:val="91"/>
            <w:sz w:val="22"/>
            <w:szCs w:val="22"/>
          </w:rPr>
          <w:t>eX</w:t>
        </w:r>
        <w:r w:rsidRPr="00D20184">
          <w:rPr>
            <w:rFonts w:asciiTheme="minorHAnsi" w:eastAsia="Bookman Old Style" w:hAnsiTheme="minorHAnsi" w:cstheme="minorHAnsi"/>
            <w:color w:val="006D97"/>
            <w:spacing w:val="-10"/>
            <w:w w:val="91"/>
            <w:sz w:val="22"/>
            <w:szCs w:val="22"/>
          </w:rPr>
          <w:t>T</w:t>
        </w:r>
        <w:r w:rsidRPr="00D20184">
          <w:rPr>
            <w:rFonts w:asciiTheme="minorHAnsi" w:eastAsia="Bookman Old Style" w:hAnsiTheme="minorHAnsi" w:cstheme="minorHAnsi"/>
            <w:color w:val="006D97"/>
            <w:w w:val="82"/>
            <w:sz w:val="22"/>
            <w:szCs w:val="22"/>
          </w:rPr>
          <w:t>emplates.com</w:t>
        </w:r>
      </w:hyperlink>
    </w:p>
    <w:p w14:paraId="0FACDA94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4A0BD2" w14:textId="77777777" w:rsidR="008201EC" w:rsidRPr="00D20184" w:rsidRDefault="008201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B47000" w14:textId="77777777" w:rsidR="008201EC" w:rsidRPr="00D20184" w:rsidRDefault="008201E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9397B75" w14:textId="77777777" w:rsidR="008201EC" w:rsidRPr="00D20184" w:rsidRDefault="00D20184">
      <w:pPr>
        <w:ind w:left="4986" w:right="4226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D20184">
        <w:rPr>
          <w:rFonts w:asciiTheme="minorHAnsi" w:eastAsia="Bookman Old Style" w:hAnsiTheme="minorHAnsi" w:cstheme="minorHAnsi"/>
          <w:w w:val="61"/>
          <w:sz w:val="22"/>
          <w:szCs w:val="22"/>
        </w:rPr>
        <w:t></w:t>
      </w:r>
    </w:p>
    <w:sectPr w:rsidR="008201EC" w:rsidRPr="00D20184">
      <w:pgSz w:w="11920" w:h="16840"/>
      <w:pgMar w:top="1560" w:right="16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F5276"/>
    <w:multiLevelType w:val="multilevel"/>
    <w:tmpl w:val="801C37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1EC"/>
    <w:rsid w:val="008201EC"/>
    <w:rsid w:val="00D2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F16AC"/>
  <w15:docId w15:val="{B772F1C3-17A8-49D8-892F-7BF90D2B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201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0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TeXTemplates.com" TargetMode="External"/><Relationship Id="rId5" Type="http://schemas.openxmlformats.org/officeDocument/2006/relationships/hyperlink" Target="mailto:jacque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2021-05-27T15:35:00Z</dcterms:created>
  <dcterms:modified xsi:type="dcterms:W3CDTF">2021-05-27T15:37:00Z</dcterms:modified>
</cp:coreProperties>
</file>